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08" w:type="dxa"/>
        <w:tblLook w:val="01E0" w:firstRow="1" w:lastRow="1" w:firstColumn="1" w:lastColumn="1" w:noHBand="0" w:noVBand="0"/>
      </w:tblPr>
      <w:tblGrid>
        <w:gridCol w:w="5103"/>
        <w:gridCol w:w="4962"/>
      </w:tblGrid>
      <w:tr w:rsidR="00DE7BED" w:rsidRPr="00C561F7" w:rsidTr="00D758CC">
        <w:trPr>
          <w:trHeight w:val="369"/>
        </w:trPr>
        <w:tc>
          <w:tcPr>
            <w:tcW w:w="5103" w:type="dxa"/>
          </w:tcPr>
          <w:p w:rsidR="00DE7BED" w:rsidRPr="00C561F7" w:rsidRDefault="00DE7BED" w:rsidP="008C363A">
            <w:pPr>
              <w:tabs>
                <w:tab w:val="left" w:pos="4606"/>
              </w:tabs>
              <w:ind w:right="353"/>
              <w:rPr>
                <w:rFonts w:ascii="Times New Roman" w:hAnsi="Times New Roman"/>
                <w:sz w:val="24"/>
              </w:rPr>
            </w:pPr>
          </w:p>
        </w:tc>
        <w:tc>
          <w:tcPr>
            <w:tcW w:w="4962"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УТВЕРЖДЕНО</w:t>
            </w:r>
          </w:p>
        </w:tc>
      </w:tr>
      <w:tr w:rsidR="00DE7BED" w:rsidRPr="00C561F7" w:rsidTr="00D758CC">
        <w:trPr>
          <w:trHeight w:val="369"/>
        </w:trPr>
        <w:tc>
          <w:tcPr>
            <w:tcW w:w="5103" w:type="dxa"/>
          </w:tcPr>
          <w:p w:rsidR="00DE7BED" w:rsidRPr="00C561F7" w:rsidRDefault="00DE7BED" w:rsidP="008C363A">
            <w:pPr>
              <w:ind w:right="-72"/>
              <w:rPr>
                <w:rFonts w:ascii="Times New Roman" w:hAnsi="Times New Roman"/>
                <w:sz w:val="24"/>
              </w:rPr>
            </w:pPr>
          </w:p>
        </w:tc>
        <w:tc>
          <w:tcPr>
            <w:tcW w:w="4962" w:type="dxa"/>
          </w:tcPr>
          <w:p w:rsidR="00DE7BED" w:rsidRPr="00C561F7" w:rsidRDefault="00DE7BED" w:rsidP="008C363A">
            <w:pPr>
              <w:ind w:right="-72"/>
              <w:jc w:val="right"/>
              <w:rPr>
                <w:rFonts w:ascii="Times New Roman" w:hAnsi="Times New Roman"/>
                <w:sz w:val="24"/>
              </w:rPr>
            </w:pPr>
            <w:r w:rsidRPr="00C561F7">
              <w:rPr>
                <w:rFonts w:ascii="Times New Roman" w:hAnsi="Times New Roman"/>
                <w:sz w:val="24"/>
              </w:rPr>
              <w:t>решением Тендерной комиссии</w:t>
            </w:r>
          </w:p>
        </w:tc>
      </w:tr>
      <w:tr w:rsidR="00DE7BED" w:rsidRPr="00C561F7" w:rsidTr="00D758CC">
        <w:trPr>
          <w:trHeight w:val="391"/>
        </w:trPr>
        <w:tc>
          <w:tcPr>
            <w:tcW w:w="5103" w:type="dxa"/>
          </w:tcPr>
          <w:p w:rsidR="00DE7BED" w:rsidRPr="00C561F7" w:rsidRDefault="00DE7BED" w:rsidP="008C363A">
            <w:pPr>
              <w:rPr>
                <w:rFonts w:ascii="Times New Roman" w:hAnsi="Times New Roman"/>
                <w:sz w:val="24"/>
              </w:rPr>
            </w:pPr>
          </w:p>
        </w:tc>
        <w:tc>
          <w:tcPr>
            <w:tcW w:w="4962" w:type="dxa"/>
          </w:tcPr>
          <w:p w:rsidR="00DE7BED" w:rsidRPr="00C561F7" w:rsidRDefault="00DE7BED" w:rsidP="009A343F">
            <w:pPr>
              <w:jc w:val="right"/>
              <w:rPr>
                <w:rFonts w:ascii="Times New Roman" w:hAnsi="Times New Roman"/>
                <w:sz w:val="24"/>
              </w:rPr>
            </w:pPr>
            <w:r w:rsidRPr="00C561F7">
              <w:rPr>
                <w:rFonts w:ascii="Times New Roman" w:hAnsi="Times New Roman"/>
                <w:sz w:val="24"/>
              </w:rPr>
              <w:t xml:space="preserve">Протокол  № </w:t>
            </w:r>
            <w:r w:rsidR="009A343F">
              <w:rPr>
                <w:rFonts w:ascii="Times New Roman" w:hAnsi="Times New Roman"/>
                <w:sz w:val="24"/>
              </w:rPr>
              <w:t>199</w:t>
            </w:r>
          </w:p>
        </w:tc>
      </w:tr>
      <w:tr w:rsidR="00DE7BED" w:rsidRPr="00C561F7" w:rsidTr="00D758CC">
        <w:trPr>
          <w:trHeight w:val="391"/>
        </w:trPr>
        <w:tc>
          <w:tcPr>
            <w:tcW w:w="5103" w:type="dxa"/>
          </w:tcPr>
          <w:p w:rsidR="00DE7BED" w:rsidRPr="00C561F7" w:rsidRDefault="00DE7BED" w:rsidP="008C363A">
            <w:pPr>
              <w:rPr>
                <w:rFonts w:ascii="Times New Roman" w:hAnsi="Times New Roman"/>
                <w:sz w:val="24"/>
              </w:rPr>
            </w:pPr>
          </w:p>
        </w:tc>
        <w:tc>
          <w:tcPr>
            <w:tcW w:w="4962" w:type="dxa"/>
          </w:tcPr>
          <w:p w:rsidR="00DE7BED" w:rsidRPr="00C561F7" w:rsidRDefault="00DE7BED" w:rsidP="009A343F">
            <w:pPr>
              <w:jc w:val="right"/>
              <w:rPr>
                <w:rFonts w:ascii="Times New Roman" w:hAnsi="Times New Roman"/>
                <w:sz w:val="24"/>
              </w:rPr>
            </w:pPr>
            <w:r w:rsidRPr="00C561F7">
              <w:rPr>
                <w:rFonts w:ascii="Times New Roman" w:hAnsi="Times New Roman"/>
                <w:sz w:val="24"/>
              </w:rPr>
              <w:t>«</w:t>
            </w:r>
            <w:r w:rsidR="009A343F">
              <w:rPr>
                <w:rFonts w:ascii="Times New Roman" w:hAnsi="Times New Roman"/>
                <w:sz w:val="24"/>
              </w:rPr>
              <w:t>11</w:t>
            </w:r>
            <w:r w:rsidRPr="00C561F7">
              <w:rPr>
                <w:rFonts w:ascii="Times New Roman" w:hAnsi="Times New Roman"/>
                <w:sz w:val="24"/>
              </w:rPr>
              <w:t xml:space="preserve">» </w:t>
            </w:r>
            <w:r w:rsidR="009A343F">
              <w:rPr>
                <w:rFonts w:ascii="Times New Roman" w:hAnsi="Times New Roman"/>
                <w:sz w:val="24"/>
              </w:rPr>
              <w:t xml:space="preserve">декабря 2017 </w:t>
            </w:r>
            <w:r w:rsidRPr="00C561F7">
              <w:rPr>
                <w:rFonts w:ascii="Times New Roman" w:hAnsi="Times New Roman"/>
                <w:sz w:val="24"/>
              </w:rPr>
              <w:t>г.</w:t>
            </w:r>
          </w:p>
        </w:tc>
      </w:tr>
    </w:tbl>
    <w:p w:rsidR="00DE7BED" w:rsidRDefault="00A03AA2" w:rsidP="00DE7BED">
      <w:pPr>
        <w:rPr>
          <w:rFonts w:ascii="Times New Roman" w:hAnsi="Times New Roman"/>
          <w:sz w:val="24"/>
        </w:rPr>
      </w:pPr>
      <w:r w:rsidRPr="00C561F7">
        <w:rPr>
          <w:rFonts w:ascii="Times New Roman" w:hAnsi="Times New Roman"/>
          <w:sz w:val="24"/>
        </w:rPr>
        <w:t>ПДО №</w:t>
      </w:r>
      <w:r w:rsidR="00057445">
        <w:rPr>
          <w:rFonts w:ascii="Times New Roman" w:hAnsi="Times New Roman"/>
          <w:sz w:val="24"/>
        </w:rPr>
        <w:t xml:space="preserve"> </w:t>
      </w:r>
      <w:r w:rsidR="004D36FF">
        <w:rPr>
          <w:rFonts w:ascii="Times New Roman" w:hAnsi="Times New Roman"/>
          <w:sz w:val="24"/>
          <w:lang w:val="en-US"/>
        </w:rPr>
        <w:t>507</w:t>
      </w:r>
      <w:r w:rsidRPr="00C561F7">
        <w:rPr>
          <w:rFonts w:ascii="Times New Roman" w:hAnsi="Times New Roman"/>
          <w:sz w:val="24"/>
        </w:rPr>
        <w:t>-К</w:t>
      </w:r>
      <w:r w:rsidR="00641B85" w:rsidRPr="00C561F7">
        <w:rPr>
          <w:rFonts w:ascii="Times New Roman" w:hAnsi="Times New Roman"/>
          <w:sz w:val="24"/>
        </w:rPr>
        <w:t>С</w:t>
      </w:r>
      <w:r w:rsidRPr="00C561F7">
        <w:rPr>
          <w:rFonts w:ascii="Times New Roman" w:hAnsi="Times New Roman"/>
          <w:sz w:val="24"/>
        </w:rPr>
        <w:t>-201</w:t>
      </w:r>
      <w:r w:rsidR="00DD6920">
        <w:rPr>
          <w:rFonts w:ascii="Times New Roman" w:hAnsi="Times New Roman"/>
          <w:sz w:val="24"/>
        </w:rPr>
        <w:t>7</w:t>
      </w:r>
      <w:r w:rsidRPr="00C561F7">
        <w:rPr>
          <w:rFonts w:ascii="Times New Roman" w:hAnsi="Times New Roman"/>
          <w:sz w:val="24"/>
        </w:rPr>
        <w:t xml:space="preserve"> от </w:t>
      </w:r>
      <w:r w:rsidR="009A343F">
        <w:rPr>
          <w:rFonts w:ascii="Times New Roman" w:hAnsi="Times New Roman"/>
          <w:sz w:val="24"/>
        </w:rPr>
        <w:t>12.12.2017 г.</w:t>
      </w:r>
    </w:p>
    <w:p w:rsidR="00BF1914" w:rsidRPr="00C561F7" w:rsidRDefault="00BF1914" w:rsidP="00DE7BED">
      <w:pPr>
        <w:rPr>
          <w:rFonts w:ascii="Times New Roman" w:hAnsi="Times New Roman"/>
          <w:sz w:val="24"/>
        </w:rPr>
      </w:pPr>
    </w:p>
    <w:p w:rsidR="00ED6400" w:rsidRPr="00ED6400" w:rsidRDefault="00DE7BED" w:rsidP="00ED6400">
      <w:pPr>
        <w:suppressAutoHyphens/>
        <w:spacing w:before="0"/>
        <w:ind w:firstLine="567"/>
        <w:jc w:val="both"/>
        <w:rPr>
          <w:rFonts w:ascii="Times New Roman" w:hAnsi="Times New Roman"/>
          <w:b/>
          <w:kern w:val="1"/>
          <w:sz w:val="24"/>
          <w:lang w:eastAsia="ar-SA"/>
        </w:rPr>
      </w:pPr>
      <w:r w:rsidRPr="00C561F7">
        <w:rPr>
          <w:rFonts w:ascii="Times New Roman" w:hAnsi="Times New Roman"/>
          <w:b/>
          <w:sz w:val="24"/>
        </w:rPr>
        <w:t>ОАО «Славнефть-ЯНОС»</w:t>
      </w:r>
      <w:r w:rsidRPr="00C561F7">
        <w:rPr>
          <w:rFonts w:ascii="Times New Roman" w:hAnsi="Times New Roman"/>
          <w:sz w:val="24"/>
        </w:rPr>
        <w:t xml:space="preserve"> (далее – Общество) приглашает вас сделать предложение (оферту) на </w:t>
      </w:r>
      <w:r w:rsidR="004D36FF">
        <w:rPr>
          <w:rFonts w:ascii="Times New Roman" w:hAnsi="Times New Roman"/>
          <w:b/>
          <w:sz w:val="24"/>
        </w:rPr>
        <w:t>комплекс работ «Внедрение системы усовершенствованного управления технологическим процессом (СУУТП)» на ОАО «Славнефть-ЯНОС»</w:t>
      </w:r>
      <w:r w:rsidR="008A095F" w:rsidRPr="008A095F">
        <w:rPr>
          <w:rFonts w:ascii="Times New Roman" w:hAnsi="Times New Roman"/>
          <w:b/>
          <w:sz w:val="24"/>
        </w:rPr>
        <w:t>.</w:t>
      </w:r>
    </w:p>
    <w:p w:rsidR="003679E5" w:rsidRPr="00C561F7" w:rsidRDefault="00DE7BED" w:rsidP="003679E5">
      <w:pPr>
        <w:ind w:firstLine="567"/>
        <w:jc w:val="both"/>
        <w:rPr>
          <w:rFonts w:ascii="Times New Roman" w:hAnsi="Times New Roman"/>
          <w:sz w:val="24"/>
        </w:rPr>
      </w:pPr>
      <w:r w:rsidRPr="00C561F7">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соответствии с </w:t>
      </w:r>
      <w:r w:rsidR="001D2186" w:rsidRPr="00C561F7">
        <w:rPr>
          <w:rFonts w:ascii="Times New Roman" w:hAnsi="Times New Roman"/>
          <w:sz w:val="24"/>
        </w:rPr>
        <w:t>Предложением о заключении договора</w:t>
      </w:r>
      <w:r w:rsidRPr="00C561F7">
        <w:rPr>
          <w:rFonts w:ascii="Times New Roman" w:hAnsi="Times New Roman"/>
          <w:sz w:val="24"/>
        </w:rPr>
        <w:t xml:space="preserve"> (</w:t>
      </w:r>
      <w:r w:rsidR="00525528">
        <w:rPr>
          <w:rFonts w:ascii="Times New Roman" w:hAnsi="Times New Roman"/>
          <w:sz w:val="24"/>
        </w:rPr>
        <w:t>Форма</w:t>
      </w:r>
      <w:r w:rsidR="00AD669E">
        <w:rPr>
          <w:rFonts w:ascii="Times New Roman" w:hAnsi="Times New Roman"/>
          <w:sz w:val="24"/>
        </w:rPr>
        <w:t xml:space="preserve"> № 3</w:t>
      </w:r>
      <w:r w:rsidRPr="00C561F7">
        <w:rPr>
          <w:rFonts w:ascii="Times New Roman" w:hAnsi="Times New Roman"/>
          <w:sz w:val="24"/>
        </w:rPr>
        <w:t>) при выполнении Требований к предмету оферты (</w:t>
      </w:r>
      <w:r w:rsidR="000D2EB6">
        <w:rPr>
          <w:rFonts w:ascii="Times New Roman" w:hAnsi="Times New Roman"/>
          <w:sz w:val="24"/>
        </w:rPr>
        <w:t>Форма</w:t>
      </w:r>
      <w:r w:rsidR="00AD669E">
        <w:rPr>
          <w:rFonts w:ascii="Times New Roman" w:hAnsi="Times New Roman"/>
          <w:sz w:val="24"/>
        </w:rPr>
        <w:t xml:space="preserve"> № 1</w:t>
      </w:r>
      <w:r w:rsidRPr="00C561F7">
        <w:rPr>
          <w:rFonts w:ascii="Times New Roman" w:hAnsi="Times New Roman"/>
          <w:sz w:val="24"/>
        </w:rPr>
        <w:t xml:space="preserve">): </w:t>
      </w:r>
      <w:r w:rsidR="002E53DD" w:rsidRPr="00C561F7">
        <w:rPr>
          <w:rFonts w:ascii="Times New Roman" w:hAnsi="Times New Roman"/>
          <w:sz w:val="24"/>
        </w:rPr>
        <w:t>наименьшая цена</w:t>
      </w:r>
      <w:r w:rsidR="003679E5" w:rsidRPr="00C561F7">
        <w:rPr>
          <w:rFonts w:ascii="Times New Roman" w:hAnsi="Times New Roman"/>
          <w:sz w:val="24"/>
        </w:rPr>
        <w:t>.</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Оферта должна быть представлена на всю номенклатуру работ / услу</w:t>
      </w:r>
      <w:r w:rsidR="003679E5" w:rsidRPr="00C561F7">
        <w:rPr>
          <w:rFonts w:ascii="Times New Roman" w:hAnsi="Times New Roman"/>
          <w:sz w:val="24"/>
        </w:rPr>
        <w:t>г</w:t>
      </w:r>
      <w:r w:rsidRPr="00C561F7">
        <w:rPr>
          <w:rFonts w:ascii="Times New Roman" w:hAnsi="Times New Roman"/>
          <w:sz w:val="24"/>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F4B70" w:rsidRPr="00C561F7" w:rsidRDefault="007F4B70" w:rsidP="00817A4A">
      <w:pPr>
        <w:ind w:firstLine="708"/>
        <w:jc w:val="both"/>
        <w:rPr>
          <w:rFonts w:ascii="Times New Roman" w:hAnsi="Times New Roman"/>
          <w:sz w:val="24"/>
        </w:rPr>
      </w:pPr>
      <w:r>
        <w:rPr>
          <w:rFonts w:ascii="Times New Roman" w:hAnsi="Times New Roman"/>
          <w:sz w:val="24"/>
        </w:rPr>
        <w:t>Подача одним участником закупки альтернативных оферт не допускается.</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sidRPr="00C561F7">
        <w:rPr>
          <w:rFonts w:ascii="Times New Roman" w:hAnsi="Times New Roman"/>
          <w:sz w:val="24"/>
        </w:rPr>
        <w:t>)</w:t>
      </w:r>
      <w:r w:rsidRPr="00C561F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w:t>
      </w:r>
      <w:r w:rsidR="00525528">
        <w:rPr>
          <w:rFonts w:ascii="Times New Roman" w:hAnsi="Times New Roman"/>
          <w:sz w:val="24"/>
        </w:rPr>
        <w:t>Форма</w:t>
      </w:r>
      <w:r w:rsidR="00062D43">
        <w:rPr>
          <w:rFonts w:ascii="Times New Roman" w:hAnsi="Times New Roman"/>
          <w:sz w:val="24"/>
        </w:rPr>
        <w:t xml:space="preserve"> № </w:t>
      </w:r>
      <w:r w:rsidR="00BF375E">
        <w:rPr>
          <w:rFonts w:ascii="Times New Roman" w:hAnsi="Times New Roman"/>
          <w:sz w:val="24"/>
        </w:rPr>
        <w:t>4</w:t>
      </w:r>
      <w:r w:rsidRPr="00C561F7">
        <w:rPr>
          <w:rFonts w:ascii="Times New Roman" w:hAnsi="Times New Roman"/>
          <w:sz w:val="24"/>
        </w:rPr>
        <w:t>).</w:t>
      </w:r>
    </w:p>
    <w:p w:rsidR="005D280D" w:rsidRPr="005D280D" w:rsidRDefault="005D280D" w:rsidP="005D280D">
      <w:pPr>
        <w:ind w:firstLine="720"/>
        <w:jc w:val="both"/>
        <w:rPr>
          <w:rFonts w:ascii="Times New Roman" w:hAnsi="Times New Roman"/>
          <w:sz w:val="24"/>
        </w:rPr>
      </w:pPr>
      <w:r w:rsidRPr="005D280D">
        <w:rPr>
          <w:rFonts w:ascii="Times New Roman" w:hAnsi="Times New Roman"/>
          <w:sz w:val="24"/>
        </w:rPr>
        <w:t>Условия проекта договора (</w:t>
      </w:r>
      <w:r w:rsidR="00525528">
        <w:rPr>
          <w:rFonts w:ascii="Times New Roman" w:hAnsi="Times New Roman"/>
          <w:sz w:val="24"/>
        </w:rPr>
        <w:t>Форма</w:t>
      </w:r>
      <w:r w:rsidR="00A7500F">
        <w:rPr>
          <w:rFonts w:ascii="Times New Roman" w:hAnsi="Times New Roman"/>
          <w:sz w:val="24"/>
        </w:rPr>
        <w:t xml:space="preserve"> № </w:t>
      </w:r>
      <w:r w:rsidR="00BF375E">
        <w:rPr>
          <w:rFonts w:ascii="Times New Roman" w:hAnsi="Times New Roman"/>
          <w:sz w:val="24"/>
        </w:rPr>
        <w:t>4</w:t>
      </w:r>
      <w:r w:rsidRPr="005D280D">
        <w:rPr>
          <w:rFonts w:ascii="Times New Roman" w:hAnsi="Times New Roman"/>
          <w:sz w:val="24"/>
        </w:rPr>
        <w:t>) являются окончательными и не подлежат каким-либо изменениям в процессе его заключения.</w:t>
      </w:r>
      <w:r w:rsidR="00164738">
        <w:rPr>
          <w:rFonts w:ascii="Times New Roman" w:hAnsi="Times New Roman"/>
          <w:sz w:val="24"/>
        </w:rPr>
        <w:t xml:space="preserve">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w:t>
      </w:r>
      <w:r w:rsidRPr="005D280D">
        <w:rPr>
          <w:rFonts w:ascii="Times New Roman" w:hAnsi="Times New Roman"/>
          <w:sz w:val="24"/>
        </w:rPr>
        <w:t xml:space="preserve">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Тендер проводится в два этапа: оценка технической части оферт и оценка коммерческой части оферт.</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w:t>
      </w:r>
      <w:r w:rsidR="00525528">
        <w:rPr>
          <w:rFonts w:ascii="Times New Roman" w:hAnsi="Times New Roman" w:cs="Times New Roman"/>
          <w:sz w:val="24"/>
          <w:szCs w:val="24"/>
        </w:rPr>
        <w:t>Форм</w:t>
      </w:r>
      <w:r w:rsidR="00B826A3">
        <w:rPr>
          <w:rFonts w:ascii="Times New Roman" w:hAnsi="Times New Roman" w:cs="Times New Roman"/>
          <w:sz w:val="24"/>
          <w:szCs w:val="24"/>
        </w:rPr>
        <w:t>а</w:t>
      </w:r>
      <w:r w:rsidR="00586130">
        <w:rPr>
          <w:rFonts w:ascii="Times New Roman" w:hAnsi="Times New Roman" w:cs="Times New Roman"/>
          <w:sz w:val="24"/>
          <w:szCs w:val="24"/>
        </w:rPr>
        <w:t xml:space="preserve"> №1</w:t>
      </w:r>
      <w:r w:rsidRPr="00C561F7">
        <w:rPr>
          <w:rFonts w:ascii="Times New Roman" w:hAnsi="Times New Roman" w:cs="Times New Roman"/>
          <w:sz w:val="24"/>
          <w:szCs w:val="24"/>
        </w:rPr>
        <w:t>).</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w:t>
      </w:r>
      <w:r w:rsidR="00525528">
        <w:rPr>
          <w:rFonts w:ascii="Times New Roman" w:hAnsi="Times New Roman" w:cs="Times New Roman"/>
          <w:sz w:val="24"/>
          <w:szCs w:val="24"/>
        </w:rPr>
        <w:t>Форма</w:t>
      </w:r>
      <w:r w:rsidR="00062D43">
        <w:rPr>
          <w:rFonts w:ascii="Times New Roman" w:hAnsi="Times New Roman" w:cs="Times New Roman"/>
          <w:sz w:val="24"/>
          <w:szCs w:val="24"/>
        </w:rPr>
        <w:t xml:space="preserve"> № 1</w:t>
      </w:r>
      <w:r w:rsidRPr="00C561F7">
        <w:rPr>
          <w:rFonts w:ascii="Times New Roman" w:hAnsi="Times New Roman" w:cs="Times New Roman"/>
          <w:sz w:val="24"/>
          <w:szCs w:val="24"/>
        </w:rPr>
        <w:t>), участник закупки не прошел техническую оценку.</w:t>
      </w:r>
    </w:p>
    <w:p w:rsidR="005C0FC8" w:rsidRDefault="005C0FC8" w:rsidP="005C0FC8">
      <w:pPr>
        <w:pStyle w:val="a"/>
        <w:numPr>
          <w:ilvl w:val="0"/>
          <w:numId w:val="0"/>
        </w:numPr>
        <w:tabs>
          <w:tab w:val="left" w:pos="284"/>
        </w:tabs>
        <w:ind w:firstLine="709"/>
        <w:rPr>
          <w:rFonts w:ascii="Times New Roman" w:hAnsi="Times New Roman" w:cs="Times New Roman"/>
          <w:sz w:val="24"/>
          <w:szCs w:val="24"/>
        </w:rPr>
      </w:pPr>
      <w:r w:rsidRPr="00412F6F">
        <w:rPr>
          <w:rFonts w:ascii="Times New Roman" w:hAnsi="Times New Roman" w:cs="Times New Roman"/>
          <w:sz w:val="24"/>
          <w:szCs w:val="24"/>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DE7BED" w:rsidRPr="00C561F7" w:rsidRDefault="00DE7BED" w:rsidP="00DE7BED">
      <w:pPr>
        <w:pStyle w:val="a"/>
        <w:numPr>
          <w:ilvl w:val="0"/>
          <w:numId w:val="0"/>
        </w:numPr>
        <w:tabs>
          <w:tab w:val="left" w:pos="284"/>
        </w:tabs>
        <w:ind w:firstLine="709"/>
        <w:rPr>
          <w:rFonts w:ascii="Times New Roman" w:hAnsi="Times New Roman" w:cs="Times New Roman"/>
          <w:sz w:val="24"/>
          <w:szCs w:val="24"/>
        </w:rPr>
      </w:pPr>
      <w:r w:rsidRPr="00C561F7">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747A66" w:rsidRPr="00747A66" w:rsidRDefault="00164738" w:rsidP="00747A66">
      <w:pPr>
        <w:autoSpaceDE w:val="0"/>
        <w:spacing w:before="60"/>
        <w:ind w:firstLine="709"/>
        <w:jc w:val="both"/>
        <w:rPr>
          <w:rFonts w:ascii="Times New Roman" w:hAnsi="Times New Roman"/>
          <w:sz w:val="24"/>
        </w:rPr>
      </w:pPr>
      <w:r>
        <w:rPr>
          <w:rFonts w:ascii="Times New Roman" w:hAnsi="Times New Roman"/>
          <w:sz w:val="24"/>
        </w:rPr>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C60292" w:rsidRPr="00C60292">
        <w:rPr>
          <w:rFonts w:ascii="Times New Roman" w:hAnsi="Times New Roman"/>
          <w:b/>
          <w:sz w:val="24"/>
        </w:rPr>
        <w:t>15</w:t>
      </w:r>
      <w:r w:rsidR="007A3D32">
        <w:rPr>
          <w:rFonts w:ascii="Times New Roman" w:hAnsi="Times New Roman"/>
          <w:b/>
          <w:sz w:val="24"/>
        </w:rPr>
        <w:t xml:space="preserve"> </w:t>
      </w:r>
      <w:r w:rsidR="00C60292">
        <w:rPr>
          <w:rFonts w:ascii="Times New Roman" w:hAnsi="Times New Roman"/>
          <w:b/>
          <w:sz w:val="24"/>
        </w:rPr>
        <w:t>февраля</w:t>
      </w:r>
      <w:r w:rsidR="007A3D32">
        <w:rPr>
          <w:rFonts w:ascii="Times New Roman" w:hAnsi="Times New Roman"/>
          <w:b/>
          <w:sz w:val="24"/>
        </w:rPr>
        <w:t xml:space="preserve"> </w:t>
      </w:r>
      <w:r w:rsidR="00230908" w:rsidRPr="00C561F7">
        <w:rPr>
          <w:rFonts w:ascii="Times New Roman" w:hAnsi="Times New Roman"/>
          <w:b/>
          <w:sz w:val="24"/>
        </w:rPr>
        <w:t>201</w:t>
      </w:r>
      <w:r w:rsidR="00CD7E99">
        <w:rPr>
          <w:rFonts w:ascii="Times New Roman" w:hAnsi="Times New Roman"/>
          <w:b/>
          <w:sz w:val="24"/>
        </w:rPr>
        <w:t>8</w:t>
      </w:r>
      <w:r w:rsidR="00230908" w:rsidRPr="00C561F7">
        <w:rPr>
          <w:rFonts w:ascii="Times New Roman" w:hAnsi="Times New Roman"/>
          <w:b/>
          <w:sz w:val="24"/>
        </w:rPr>
        <w:t xml:space="preserve"> г.</w:t>
      </w:r>
      <w:r w:rsidRPr="00C561F7">
        <w:rPr>
          <w:rFonts w:ascii="Times New Roman" w:hAnsi="Times New Roman"/>
          <w:sz w:val="24"/>
        </w:rPr>
        <w:t xml:space="preserve"> включительно, соответствовать всем условиям, указанным в настоящем извещении.</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Офертой контрагента будет считаться следующий комплект документов:</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техническая часть:</w:t>
      </w:r>
    </w:p>
    <w:p w:rsidR="00DE7BED"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Извещение о согласии сделать оферту (</w:t>
      </w:r>
      <w:r w:rsidR="005D57DA">
        <w:rPr>
          <w:rFonts w:ascii="Times New Roman" w:hAnsi="Times New Roman"/>
          <w:sz w:val="24"/>
        </w:rPr>
        <w:t xml:space="preserve">строго по </w:t>
      </w:r>
      <w:r w:rsidR="00C60292">
        <w:rPr>
          <w:rFonts w:ascii="Times New Roman" w:hAnsi="Times New Roman"/>
          <w:sz w:val="24"/>
        </w:rPr>
        <w:t>Ф</w:t>
      </w:r>
      <w:r w:rsidR="005D57DA">
        <w:rPr>
          <w:rFonts w:ascii="Times New Roman" w:hAnsi="Times New Roman"/>
          <w:sz w:val="24"/>
        </w:rPr>
        <w:t>орме</w:t>
      </w:r>
      <w:r w:rsidR="007F7250" w:rsidRPr="00C561F7">
        <w:rPr>
          <w:rFonts w:ascii="Times New Roman" w:hAnsi="Times New Roman"/>
          <w:sz w:val="24"/>
        </w:rPr>
        <w:t xml:space="preserve"> № </w:t>
      </w:r>
      <w:r w:rsidR="00BF375E" w:rsidRPr="00C57744">
        <w:rPr>
          <w:rFonts w:ascii="Times New Roman" w:hAnsi="Times New Roman"/>
          <w:color w:val="000000" w:themeColor="text1"/>
          <w:sz w:val="24"/>
        </w:rPr>
        <w:t>2</w:t>
      </w:r>
      <w:r w:rsidR="007F7250" w:rsidRPr="00C561F7">
        <w:rPr>
          <w:rFonts w:ascii="Times New Roman" w:hAnsi="Times New Roman"/>
          <w:sz w:val="24"/>
        </w:rPr>
        <w:t xml:space="preserve"> к настоящему ПДО)</w:t>
      </w:r>
      <w:r w:rsidRPr="00C561F7">
        <w:rPr>
          <w:rFonts w:ascii="Times New Roman" w:hAnsi="Times New Roman"/>
          <w:sz w:val="24"/>
        </w:rPr>
        <w:t>, подписанн</w:t>
      </w:r>
      <w:r w:rsidR="005E4E3F">
        <w:rPr>
          <w:rFonts w:ascii="Times New Roman" w:hAnsi="Times New Roman"/>
          <w:sz w:val="24"/>
        </w:rPr>
        <w:t>ое</w:t>
      </w:r>
      <w:r w:rsidRPr="00C561F7">
        <w:rPr>
          <w:rFonts w:ascii="Times New Roman" w:hAnsi="Times New Roman"/>
          <w:sz w:val="24"/>
        </w:rPr>
        <w:t xml:space="preserve"> уполномоченным лицом и заверенн</w:t>
      </w:r>
      <w:r w:rsidR="005E4E3F">
        <w:rPr>
          <w:rFonts w:ascii="Times New Roman" w:hAnsi="Times New Roman"/>
          <w:sz w:val="24"/>
        </w:rPr>
        <w:t>ое</w:t>
      </w:r>
      <w:r w:rsidRPr="00C561F7">
        <w:rPr>
          <w:rFonts w:ascii="Times New Roman" w:hAnsi="Times New Roman"/>
          <w:sz w:val="24"/>
        </w:rPr>
        <w:t xml:space="preserve"> печатью участника закупки);</w:t>
      </w:r>
    </w:p>
    <w:p w:rsidR="00FF2283" w:rsidRPr="00C561F7" w:rsidRDefault="00FF2283" w:rsidP="00FF2283">
      <w:pPr>
        <w:pStyle w:val="a6"/>
        <w:numPr>
          <w:ilvl w:val="0"/>
          <w:numId w:val="2"/>
        </w:numPr>
        <w:tabs>
          <w:tab w:val="left" w:pos="1418"/>
        </w:tabs>
        <w:contextualSpacing w:val="0"/>
        <w:jc w:val="both"/>
        <w:rPr>
          <w:rFonts w:ascii="Times New Roman" w:hAnsi="Times New Roman"/>
          <w:sz w:val="24"/>
        </w:rPr>
      </w:pPr>
      <w:r w:rsidRPr="00FF2283">
        <w:rPr>
          <w:rFonts w:ascii="Times New Roman" w:hAnsi="Times New Roman"/>
          <w:sz w:val="24"/>
        </w:rPr>
        <w:t xml:space="preserve">Подписанный договор подряда (Форма № </w:t>
      </w:r>
      <w:r w:rsidRPr="00C57744">
        <w:rPr>
          <w:rFonts w:ascii="Times New Roman" w:hAnsi="Times New Roman"/>
          <w:color w:val="000000" w:themeColor="text1"/>
          <w:sz w:val="24"/>
        </w:rPr>
        <w:t>4</w:t>
      </w:r>
      <w:r w:rsidRPr="00FF2283">
        <w:rPr>
          <w:rFonts w:ascii="Times New Roman" w:hAnsi="Times New Roman"/>
          <w:sz w:val="24"/>
        </w:rPr>
        <w:t xml:space="preserve"> к настоящему ПДО) с Приложениями к нему, подписанные и скрепленные печатью организации в редакции Заказчика</w:t>
      </w:r>
      <w:r>
        <w:rPr>
          <w:rFonts w:ascii="Times New Roman" w:hAnsi="Times New Roman"/>
          <w:sz w:val="24"/>
        </w:rPr>
        <w:t xml:space="preserve"> (без указания стоимости);</w:t>
      </w:r>
    </w:p>
    <w:p w:rsidR="00C57744" w:rsidRPr="00C57744" w:rsidRDefault="00C57744" w:rsidP="00C57744">
      <w:pPr>
        <w:numPr>
          <w:ilvl w:val="0"/>
          <w:numId w:val="2"/>
        </w:numPr>
        <w:contextualSpacing/>
        <w:jc w:val="both"/>
        <w:rPr>
          <w:rFonts w:ascii="Times New Roman" w:hAnsi="Times New Roman"/>
          <w:sz w:val="24"/>
        </w:rPr>
      </w:pPr>
      <w:r w:rsidRPr="00C57744">
        <w:rPr>
          <w:rFonts w:ascii="Times New Roman" w:hAnsi="Times New Roman"/>
          <w:sz w:val="24"/>
        </w:rPr>
        <w:t xml:space="preserve">Перечень аффилированных организаций (Форма № </w:t>
      </w:r>
      <w:r w:rsidRPr="00C57744">
        <w:rPr>
          <w:rFonts w:ascii="Times New Roman" w:hAnsi="Times New Roman"/>
          <w:color w:val="000000" w:themeColor="text1"/>
          <w:sz w:val="24"/>
        </w:rPr>
        <w:t>5,</w:t>
      </w:r>
      <w:r w:rsidRPr="00C57744">
        <w:rPr>
          <w:rFonts w:ascii="Times New Roman" w:hAnsi="Times New Roman"/>
          <w:color w:val="FF0000"/>
          <w:sz w:val="24"/>
        </w:rPr>
        <w:t xml:space="preserve"> </w:t>
      </w:r>
      <w:r w:rsidRPr="00C57744">
        <w:rPr>
          <w:rFonts w:ascii="Times New Roman" w:hAnsi="Times New Roman"/>
          <w:color w:val="000000" w:themeColor="text1"/>
          <w:sz w:val="24"/>
        </w:rPr>
        <w:t>подписанная уполномоченным лицом и заверенная печатью участника закупки)</w:t>
      </w:r>
      <w:r w:rsidRPr="00C57744">
        <w:rPr>
          <w:rFonts w:ascii="Times New Roman" w:hAnsi="Times New Roman"/>
          <w:sz w:val="24"/>
        </w:rPr>
        <w:t>;</w:t>
      </w:r>
    </w:p>
    <w:p w:rsidR="00560BF1" w:rsidRDefault="00560BF1" w:rsidP="000329B3">
      <w:pPr>
        <w:pStyle w:val="a6"/>
        <w:numPr>
          <w:ilvl w:val="0"/>
          <w:numId w:val="2"/>
        </w:numPr>
        <w:jc w:val="both"/>
        <w:rPr>
          <w:rFonts w:ascii="Times New Roman" w:hAnsi="Times New Roman"/>
          <w:sz w:val="24"/>
        </w:rPr>
      </w:pPr>
      <w:r>
        <w:rPr>
          <w:rFonts w:ascii="Times New Roman" w:hAnsi="Times New Roman"/>
          <w:sz w:val="24"/>
        </w:rPr>
        <w:t>Справка о выполнении аналогичных предмету отбора работ за последние 5 лет</w:t>
      </w:r>
      <w:r w:rsidR="003B66A4" w:rsidRPr="00560BF1">
        <w:rPr>
          <w:rFonts w:ascii="Times New Roman" w:hAnsi="Times New Roman"/>
          <w:sz w:val="24"/>
        </w:rPr>
        <w:t xml:space="preserve"> (Форма №</w:t>
      </w:r>
      <w:r w:rsidR="00C57744" w:rsidRPr="00560BF1">
        <w:rPr>
          <w:rFonts w:ascii="Times New Roman" w:hAnsi="Times New Roman"/>
          <w:color w:val="000000" w:themeColor="text1"/>
          <w:sz w:val="24"/>
        </w:rPr>
        <w:t>6</w:t>
      </w:r>
      <w:r w:rsidR="003B66A4" w:rsidRPr="00560BF1">
        <w:rPr>
          <w:rFonts w:ascii="Times New Roman" w:hAnsi="Times New Roman"/>
          <w:sz w:val="24"/>
        </w:rPr>
        <w:t xml:space="preserve">) </w:t>
      </w:r>
    </w:p>
    <w:p w:rsidR="00AE6E26" w:rsidRPr="00560BF1" w:rsidRDefault="00AE6E26" w:rsidP="000329B3">
      <w:pPr>
        <w:pStyle w:val="a6"/>
        <w:numPr>
          <w:ilvl w:val="0"/>
          <w:numId w:val="2"/>
        </w:numPr>
        <w:jc w:val="both"/>
        <w:rPr>
          <w:rFonts w:ascii="Times New Roman" w:hAnsi="Times New Roman"/>
          <w:sz w:val="24"/>
        </w:rPr>
      </w:pPr>
      <w:r w:rsidRPr="00560BF1">
        <w:rPr>
          <w:rFonts w:ascii="Times New Roman" w:hAnsi="Times New Roman"/>
          <w:sz w:val="24"/>
        </w:rPr>
        <w:t>Справка о</w:t>
      </w:r>
      <w:r w:rsidR="00560BF1" w:rsidRPr="00560BF1">
        <w:rPr>
          <w:rFonts w:ascii="Times New Roman" w:hAnsi="Times New Roman"/>
          <w:sz w:val="24"/>
        </w:rPr>
        <w:t xml:space="preserve"> наличии кадровых ресурсов с приложением копий протоколов проверки знаний по промышленной безопасности, руководителей и специалистов за подписью уполномоченного лица</w:t>
      </w:r>
      <w:r w:rsidRPr="00560BF1">
        <w:rPr>
          <w:rFonts w:ascii="Times New Roman" w:hAnsi="Times New Roman"/>
          <w:sz w:val="24"/>
        </w:rPr>
        <w:t xml:space="preserve"> (Форма №</w:t>
      </w:r>
      <w:r w:rsidR="00C57744" w:rsidRPr="00560BF1">
        <w:rPr>
          <w:rFonts w:ascii="Times New Roman" w:hAnsi="Times New Roman"/>
          <w:color w:val="000000" w:themeColor="text1"/>
          <w:sz w:val="24"/>
        </w:rPr>
        <w:t>7)</w:t>
      </w:r>
      <w:r w:rsidR="00C60292">
        <w:rPr>
          <w:rFonts w:ascii="Times New Roman" w:hAnsi="Times New Roman"/>
          <w:sz w:val="24"/>
        </w:rPr>
        <w:t>.</w:t>
      </w:r>
    </w:p>
    <w:p w:rsidR="00383543" w:rsidRPr="00383543" w:rsidRDefault="00383543" w:rsidP="00383543">
      <w:pPr>
        <w:pStyle w:val="a6"/>
        <w:numPr>
          <w:ilvl w:val="0"/>
          <w:numId w:val="2"/>
        </w:numPr>
        <w:jc w:val="both"/>
        <w:rPr>
          <w:rFonts w:ascii="Times New Roman" w:hAnsi="Times New Roman"/>
          <w:sz w:val="24"/>
        </w:rPr>
      </w:pPr>
      <w:r w:rsidRPr="00383543">
        <w:rPr>
          <w:rFonts w:ascii="Times New Roman" w:hAnsi="Times New Roman"/>
          <w:sz w:val="24"/>
        </w:rPr>
        <w:t>Копия уведомления о прохождении аккредитации участника закупки, при условии, что статус «аккредитован» д</w:t>
      </w:r>
      <w:r>
        <w:rPr>
          <w:rFonts w:ascii="Times New Roman" w:hAnsi="Times New Roman"/>
          <w:sz w:val="24"/>
        </w:rPr>
        <w:t>ействителен в течение не менее 2 (двух</w:t>
      </w:r>
      <w:r w:rsidRPr="00383543">
        <w:rPr>
          <w:rFonts w:ascii="Times New Roman" w:hAnsi="Times New Roman"/>
          <w:sz w:val="24"/>
        </w:rPr>
        <w:t>) месяцев после даты окончания приема оферт;</w:t>
      </w:r>
    </w:p>
    <w:p w:rsidR="00BF304A" w:rsidRDefault="00383543" w:rsidP="000329B3">
      <w:pPr>
        <w:pStyle w:val="a6"/>
        <w:numPr>
          <w:ilvl w:val="0"/>
          <w:numId w:val="2"/>
        </w:numPr>
        <w:jc w:val="both"/>
        <w:rPr>
          <w:rFonts w:ascii="Times New Roman" w:hAnsi="Times New Roman"/>
          <w:sz w:val="24"/>
        </w:rPr>
      </w:pPr>
      <w:r>
        <w:rPr>
          <w:rFonts w:ascii="Times New Roman" w:hAnsi="Times New Roman"/>
          <w:sz w:val="24"/>
        </w:rPr>
        <w:lastRenderedPageBreak/>
        <w:t xml:space="preserve">Письмо об отсутствии/наличии изменений в уставных и/или регистрационных документах Контрагента с даты последнего их предоставления в ОАО «Славнефть-ЯНОС» (Форма № </w:t>
      </w:r>
      <w:r w:rsidR="00C57744" w:rsidRPr="00C57744">
        <w:rPr>
          <w:rFonts w:ascii="Times New Roman" w:hAnsi="Times New Roman"/>
          <w:color w:val="000000" w:themeColor="text1"/>
          <w:sz w:val="24"/>
        </w:rPr>
        <w:t>8</w:t>
      </w:r>
      <w:r>
        <w:rPr>
          <w:rFonts w:ascii="Times New Roman" w:hAnsi="Times New Roman"/>
          <w:sz w:val="24"/>
        </w:rPr>
        <w:t>). В случае наличия изменений в уставных и/или регистрационных документах, Контрагент прикладывает заверенные копии данных документов;</w:t>
      </w:r>
    </w:p>
    <w:p w:rsidR="00383543" w:rsidRDefault="005F19A7" w:rsidP="00113511">
      <w:pPr>
        <w:pStyle w:val="a6"/>
        <w:numPr>
          <w:ilvl w:val="0"/>
          <w:numId w:val="2"/>
        </w:numPr>
        <w:jc w:val="both"/>
        <w:rPr>
          <w:rFonts w:ascii="Times New Roman" w:hAnsi="Times New Roman"/>
          <w:color w:val="000000" w:themeColor="text1"/>
          <w:sz w:val="24"/>
        </w:rPr>
      </w:pPr>
      <w:r>
        <w:rPr>
          <w:rFonts w:ascii="Times New Roman" w:hAnsi="Times New Roman"/>
          <w:color w:val="000000" w:themeColor="text1"/>
          <w:sz w:val="24"/>
        </w:rPr>
        <w:t>Комплексные</w:t>
      </w:r>
      <w:r w:rsidR="00560BF1">
        <w:rPr>
          <w:rFonts w:ascii="Times New Roman" w:hAnsi="Times New Roman"/>
          <w:color w:val="000000" w:themeColor="text1"/>
          <w:sz w:val="24"/>
        </w:rPr>
        <w:t xml:space="preserve"> </w:t>
      </w:r>
      <w:r>
        <w:rPr>
          <w:rFonts w:ascii="Times New Roman" w:hAnsi="Times New Roman"/>
          <w:color w:val="000000" w:themeColor="text1"/>
          <w:sz w:val="24"/>
        </w:rPr>
        <w:t>задания № 1-3073-К, № 3-3229-К, № 4-645-К</w:t>
      </w:r>
      <w:r w:rsidR="0077365E">
        <w:rPr>
          <w:rFonts w:ascii="Times New Roman" w:hAnsi="Times New Roman"/>
          <w:color w:val="000000" w:themeColor="text1"/>
          <w:sz w:val="24"/>
        </w:rPr>
        <w:t>,</w:t>
      </w:r>
      <w:r>
        <w:rPr>
          <w:rFonts w:ascii="Times New Roman" w:hAnsi="Times New Roman"/>
          <w:color w:val="000000" w:themeColor="text1"/>
          <w:sz w:val="24"/>
        </w:rPr>
        <w:t xml:space="preserve"> № 4-646-К заверенные</w:t>
      </w:r>
      <w:r w:rsidR="00560BF1">
        <w:rPr>
          <w:rFonts w:ascii="Times New Roman" w:hAnsi="Times New Roman"/>
          <w:color w:val="000000" w:themeColor="text1"/>
          <w:sz w:val="24"/>
        </w:rPr>
        <w:t xml:space="preserve"> подписью и штампом Контрагента (Производителя)</w:t>
      </w:r>
      <w:r w:rsidR="0077365E">
        <w:rPr>
          <w:rFonts w:ascii="Times New Roman" w:hAnsi="Times New Roman"/>
          <w:color w:val="000000" w:themeColor="text1"/>
          <w:sz w:val="24"/>
        </w:rPr>
        <w:t xml:space="preserve"> с надписью «ПОДТВЕРЖДАЮ»</w:t>
      </w:r>
      <w:r w:rsidR="00383543" w:rsidRPr="00C57744">
        <w:rPr>
          <w:rFonts w:ascii="Times New Roman" w:hAnsi="Times New Roman"/>
          <w:color w:val="000000" w:themeColor="text1"/>
          <w:sz w:val="24"/>
        </w:rPr>
        <w:t xml:space="preserve"> (</w:t>
      </w:r>
      <w:r>
        <w:rPr>
          <w:rFonts w:ascii="Times New Roman" w:hAnsi="Times New Roman"/>
          <w:color w:val="000000" w:themeColor="text1"/>
          <w:sz w:val="24"/>
        </w:rPr>
        <w:t>Приложение № 3 к Договору</w:t>
      </w:r>
      <w:r w:rsidR="00383543" w:rsidRPr="00C57744">
        <w:rPr>
          <w:rFonts w:ascii="Times New Roman" w:hAnsi="Times New Roman"/>
          <w:color w:val="000000" w:themeColor="text1"/>
          <w:sz w:val="24"/>
        </w:rPr>
        <w:t>)</w:t>
      </w:r>
      <w:r w:rsidR="0077365E">
        <w:rPr>
          <w:rFonts w:ascii="Times New Roman" w:hAnsi="Times New Roman"/>
          <w:color w:val="000000" w:themeColor="text1"/>
          <w:sz w:val="24"/>
        </w:rPr>
        <w:t>;</w:t>
      </w:r>
    </w:p>
    <w:p w:rsidR="00113511" w:rsidRDefault="0077365E" w:rsidP="005F19A7">
      <w:pPr>
        <w:pStyle w:val="a6"/>
        <w:ind w:left="1440"/>
        <w:jc w:val="both"/>
        <w:rPr>
          <w:rFonts w:ascii="Times New Roman" w:hAnsi="Times New Roman"/>
          <w:color w:val="000000" w:themeColor="text1"/>
          <w:sz w:val="24"/>
        </w:rPr>
      </w:pPr>
      <w:r>
        <w:rPr>
          <w:rFonts w:ascii="Times New Roman" w:hAnsi="Times New Roman"/>
          <w:color w:val="000000" w:themeColor="text1"/>
          <w:sz w:val="24"/>
        </w:rPr>
        <w:t>Приложение № 1</w:t>
      </w:r>
      <w:r w:rsidR="002B5CF5">
        <w:rPr>
          <w:rFonts w:ascii="Times New Roman" w:hAnsi="Times New Roman"/>
          <w:color w:val="000000" w:themeColor="text1"/>
          <w:sz w:val="24"/>
        </w:rPr>
        <w:t xml:space="preserve"> - Требование к системе усовершенствованного управления технологическим процессом установки</w:t>
      </w:r>
      <w:r w:rsidR="00113511">
        <w:rPr>
          <w:rFonts w:ascii="Times New Roman" w:hAnsi="Times New Roman"/>
          <w:color w:val="000000" w:themeColor="text1"/>
          <w:sz w:val="24"/>
        </w:rPr>
        <w:t xml:space="preserve"> (к</w:t>
      </w:r>
      <w:r w:rsidR="005F19A7">
        <w:rPr>
          <w:rFonts w:ascii="Times New Roman" w:hAnsi="Times New Roman"/>
          <w:color w:val="000000" w:themeColor="text1"/>
          <w:sz w:val="24"/>
        </w:rPr>
        <w:t xml:space="preserve"> каждому</w:t>
      </w:r>
      <w:r w:rsidR="00113511">
        <w:rPr>
          <w:rFonts w:ascii="Times New Roman" w:hAnsi="Times New Roman"/>
          <w:color w:val="000000" w:themeColor="text1"/>
          <w:sz w:val="24"/>
        </w:rPr>
        <w:t xml:space="preserve"> комплексному заданию на выполнение работ по внедрению СУУ ТП установки) заверенное подписью и штампом Контрагента (Производителя) с подписью «ПОДТВЕРЖДАЮ»;</w:t>
      </w:r>
    </w:p>
    <w:p w:rsidR="0077365E" w:rsidRPr="00C57744" w:rsidRDefault="00113511" w:rsidP="005F19A7">
      <w:pPr>
        <w:pStyle w:val="a6"/>
        <w:ind w:left="1440"/>
        <w:jc w:val="both"/>
        <w:rPr>
          <w:rFonts w:ascii="Times New Roman" w:hAnsi="Times New Roman"/>
          <w:color w:val="000000" w:themeColor="text1"/>
          <w:sz w:val="24"/>
        </w:rPr>
      </w:pPr>
      <w:r>
        <w:rPr>
          <w:rFonts w:ascii="Times New Roman" w:hAnsi="Times New Roman"/>
          <w:color w:val="000000" w:themeColor="text1"/>
          <w:sz w:val="24"/>
        </w:rPr>
        <w:t>Приложение № 2</w:t>
      </w:r>
      <w:r w:rsidR="002B5CF5">
        <w:rPr>
          <w:rFonts w:ascii="Times New Roman" w:hAnsi="Times New Roman"/>
          <w:color w:val="000000" w:themeColor="text1"/>
          <w:sz w:val="24"/>
        </w:rPr>
        <w:t xml:space="preserve"> – Дополнительные требования к технико-коммерческому предложению на внедрение системы усовершенствованного управления технологическим процессом установки</w:t>
      </w:r>
      <w:r>
        <w:rPr>
          <w:rFonts w:ascii="Times New Roman" w:hAnsi="Times New Roman"/>
          <w:color w:val="000000" w:themeColor="text1"/>
          <w:sz w:val="24"/>
        </w:rPr>
        <w:t xml:space="preserve"> (к </w:t>
      </w:r>
      <w:r w:rsidR="005F19A7">
        <w:rPr>
          <w:rFonts w:ascii="Times New Roman" w:hAnsi="Times New Roman"/>
          <w:color w:val="000000" w:themeColor="text1"/>
          <w:sz w:val="24"/>
        </w:rPr>
        <w:t xml:space="preserve">каждому </w:t>
      </w:r>
      <w:r>
        <w:rPr>
          <w:rFonts w:ascii="Times New Roman" w:hAnsi="Times New Roman"/>
          <w:color w:val="000000" w:themeColor="text1"/>
          <w:sz w:val="24"/>
        </w:rPr>
        <w:t>комплексному заданию на выполнение работ по внедрению СУУ ТП установки) заверенное подписью и штампом Контрагента (Производителя) с надписью «ПОДТВЕРЖДАЮ»</w:t>
      </w:r>
      <w:r w:rsidR="001E3276">
        <w:rPr>
          <w:rFonts w:ascii="Times New Roman" w:hAnsi="Times New Roman"/>
          <w:color w:val="000000" w:themeColor="text1"/>
          <w:sz w:val="24"/>
        </w:rPr>
        <w:t>;</w:t>
      </w:r>
    </w:p>
    <w:p w:rsidR="00383543" w:rsidRPr="00383543" w:rsidRDefault="00383543" w:rsidP="00383543">
      <w:pPr>
        <w:pStyle w:val="a6"/>
        <w:numPr>
          <w:ilvl w:val="0"/>
          <w:numId w:val="2"/>
        </w:numPr>
        <w:jc w:val="both"/>
        <w:rPr>
          <w:rFonts w:ascii="Times New Roman" w:hAnsi="Times New Roman"/>
          <w:sz w:val="24"/>
        </w:rPr>
      </w:pPr>
      <w:r w:rsidRPr="00383543">
        <w:rPr>
          <w:rFonts w:ascii="Times New Roman" w:hAnsi="Times New Roman"/>
          <w:sz w:val="24"/>
        </w:rPr>
        <w:t>Опись документов технической части оферты (подписанная уполномоченным лицом и заверенная печатью участника</w:t>
      </w:r>
      <w:r>
        <w:rPr>
          <w:rFonts w:ascii="Times New Roman" w:hAnsi="Times New Roman"/>
          <w:sz w:val="24"/>
        </w:rPr>
        <w:t xml:space="preserve"> закупки).</w:t>
      </w:r>
    </w:p>
    <w:p w:rsidR="00DE7BED" w:rsidRPr="00C561F7" w:rsidRDefault="00DE7BED" w:rsidP="00DE7BED">
      <w:pPr>
        <w:ind w:firstLine="720"/>
        <w:jc w:val="both"/>
        <w:rPr>
          <w:rFonts w:ascii="Times New Roman" w:hAnsi="Times New Roman"/>
          <w:sz w:val="24"/>
        </w:rPr>
      </w:pPr>
      <w:r w:rsidRPr="00C561F7">
        <w:rPr>
          <w:rFonts w:ascii="Times New Roman" w:hAnsi="Times New Roman"/>
          <w:sz w:val="24"/>
        </w:rPr>
        <w:t>коммерческая часть:</w:t>
      </w:r>
    </w:p>
    <w:p w:rsidR="00DE7BED" w:rsidRPr="00C561F7"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Предложение о заключении договора с указанием цен, стоимости (</w:t>
      </w:r>
      <w:r w:rsidR="0037183C">
        <w:rPr>
          <w:rFonts w:ascii="Times New Roman" w:hAnsi="Times New Roman"/>
          <w:sz w:val="24"/>
        </w:rPr>
        <w:t>Форма</w:t>
      </w:r>
      <w:r w:rsidR="00FA2773" w:rsidRPr="00C561F7">
        <w:rPr>
          <w:rFonts w:ascii="Times New Roman" w:hAnsi="Times New Roman"/>
          <w:sz w:val="24"/>
        </w:rPr>
        <w:t xml:space="preserve"> № </w:t>
      </w:r>
      <w:r w:rsidR="00BF375E" w:rsidRPr="00C57744">
        <w:rPr>
          <w:rFonts w:ascii="Times New Roman" w:hAnsi="Times New Roman"/>
          <w:color w:val="000000" w:themeColor="text1"/>
          <w:sz w:val="24"/>
        </w:rPr>
        <w:t>3</w:t>
      </w:r>
      <w:r w:rsidR="00FA2773" w:rsidRPr="00383543">
        <w:rPr>
          <w:rFonts w:ascii="Times New Roman" w:hAnsi="Times New Roman"/>
          <w:color w:val="FF0000"/>
          <w:sz w:val="24"/>
        </w:rPr>
        <w:t xml:space="preserve"> </w:t>
      </w:r>
      <w:r w:rsidR="00FA2773" w:rsidRPr="00C561F7">
        <w:rPr>
          <w:rFonts w:ascii="Times New Roman" w:hAnsi="Times New Roman"/>
          <w:sz w:val="24"/>
        </w:rPr>
        <w:t>к настоящему ПДО)</w:t>
      </w:r>
      <w:r w:rsidRPr="00C561F7">
        <w:rPr>
          <w:rFonts w:ascii="Times New Roman" w:hAnsi="Times New Roman"/>
          <w:sz w:val="24"/>
        </w:rPr>
        <w:t>, подписанн</w:t>
      </w:r>
      <w:r w:rsidR="00FA2773" w:rsidRPr="00C561F7">
        <w:rPr>
          <w:rFonts w:ascii="Times New Roman" w:hAnsi="Times New Roman"/>
          <w:sz w:val="24"/>
        </w:rPr>
        <w:t>ое</w:t>
      </w:r>
      <w:r w:rsidRPr="00C561F7">
        <w:rPr>
          <w:rFonts w:ascii="Times New Roman" w:hAnsi="Times New Roman"/>
          <w:sz w:val="24"/>
        </w:rPr>
        <w:t xml:space="preserve"> уполномоченным лицом и заверенная печатью участника закупки);</w:t>
      </w:r>
    </w:p>
    <w:p w:rsidR="00DE7BED" w:rsidRDefault="008C6979" w:rsidP="00DE7BED">
      <w:pPr>
        <w:pStyle w:val="a6"/>
        <w:numPr>
          <w:ilvl w:val="0"/>
          <w:numId w:val="2"/>
        </w:numPr>
        <w:ind w:left="1418" w:hanging="341"/>
        <w:contextualSpacing w:val="0"/>
        <w:jc w:val="both"/>
        <w:rPr>
          <w:rFonts w:ascii="Times New Roman" w:hAnsi="Times New Roman"/>
          <w:sz w:val="24"/>
        </w:rPr>
      </w:pPr>
      <w:r w:rsidRPr="008C6979">
        <w:rPr>
          <w:rFonts w:ascii="Times New Roman" w:hAnsi="Times New Roman"/>
          <w:sz w:val="24"/>
        </w:rPr>
        <w:t>Подписанный договор подряда (</w:t>
      </w:r>
      <w:r w:rsidR="0037183C">
        <w:rPr>
          <w:rFonts w:ascii="Times New Roman" w:hAnsi="Times New Roman"/>
          <w:sz w:val="24"/>
        </w:rPr>
        <w:t>Форма</w:t>
      </w:r>
      <w:r w:rsidRPr="008C6979">
        <w:rPr>
          <w:rFonts w:ascii="Times New Roman" w:hAnsi="Times New Roman"/>
          <w:sz w:val="24"/>
        </w:rPr>
        <w:t xml:space="preserve"> № </w:t>
      </w:r>
      <w:r w:rsidR="00C57744">
        <w:rPr>
          <w:rFonts w:ascii="Times New Roman" w:hAnsi="Times New Roman"/>
          <w:color w:val="000000" w:themeColor="text1"/>
          <w:sz w:val="24"/>
        </w:rPr>
        <w:t>4</w:t>
      </w:r>
      <w:r w:rsidRPr="008C6979">
        <w:rPr>
          <w:rFonts w:ascii="Times New Roman" w:hAnsi="Times New Roman"/>
          <w:sz w:val="24"/>
        </w:rPr>
        <w:t xml:space="preserve"> к настоящему ПДО)</w:t>
      </w:r>
      <w:r w:rsidR="0087067B" w:rsidRPr="008C6979">
        <w:rPr>
          <w:rFonts w:ascii="Times New Roman" w:hAnsi="Times New Roman"/>
          <w:sz w:val="24"/>
        </w:rPr>
        <w:t xml:space="preserve"> с Приложениями к н</w:t>
      </w:r>
      <w:r w:rsidR="006E54D0">
        <w:rPr>
          <w:rFonts w:ascii="Times New Roman" w:hAnsi="Times New Roman"/>
          <w:sz w:val="24"/>
        </w:rPr>
        <w:t>е</w:t>
      </w:r>
      <w:r w:rsidR="0087067B" w:rsidRPr="008C6979">
        <w:rPr>
          <w:rFonts w:ascii="Times New Roman" w:hAnsi="Times New Roman"/>
          <w:sz w:val="24"/>
        </w:rPr>
        <w:t>м</w:t>
      </w:r>
      <w:r>
        <w:rPr>
          <w:rFonts w:ascii="Times New Roman" w:hAnsi="Times New Roman"/>
          <w:sz w:val="24"/>
        </w:rPr>
        <w:t>у</w:t>
      </w:r>
      <w:r w:rsidR="0087067B" w:rsidRPr="008C6979">
        <w:rPr>
          <w:rFonts w:ascii="Times New Roman" w:hAnsi="Times New Roman"/>
          <w:sz w:val="24"/>
        </w:rPr>
        <w:t>, подписанные и скрепленные печатью организации в редакции Заказчика, в 2-х экземплярах;</w:t>
      </w:r>
    </w:p>
    <w:p w:rsidR="002606A2" w:rsidRDefault="002606A2" w:rsidP="00DE7BED">
      <w:pPr>
        <w:pStyle w:val="a6"/>
        <w:numPr>
          <w:ilvl w:val="0"/>
          <w:numId w:val="2"/>
        </w:numPr>
        <w:ind w:left="1418" w:hanging="341"/>
        <w:contextualSpacing w:val="0"/>
        <w:jc w:val="both"/>
        <w:rPr>
          <w:rFonts w:ascii="Times New Roman" w:hAnsi="Times New Roman"/>
          <w:sz w:val="24"/>
        </w:rPr>
      </w:pPr>
      <w:r>
        <w:rPr>
          <w:rFonts w:ascii="Times New Roman" w:hAnsi="Times New Roman"/>
          <w:sz w:val="24"/>
        </w:rPr>
        <w:t xml:space="preserve">Письмо об отсутствии необходимости одобрения сделки органами управления Контрагента (Форма </w:t>
      </w:r>
      <w:r w:rsidR="00C57744" w:rsidRPr="00C57744">
        <w:rPr>
          <w:rFonts w:ascii="Times New Roman" w:hAnsi="Times New Roman"/>
          <w:color w:val="000000" w:themeColor="text1"/>
          <w:sz w:val="24"/>
        </w:rPr>
        <w:t>9</w:t>
      </w:r>
      <w:r w:rsidRPr="00C57744">
        <w:rPr>
          <w:rFonts w:ascii="Times New Roman" w:hAnsi="Times New Roman"/>
          <w:color w:val="000000" w:themeColor="text1"/>
          <w:sz w:val="24"/>
        </w:rPr>
        <w:t>.1</w:t>
      </w:r>
      <w:r>
        <w:rPr>
          <w:rFonts w:ascii="Times New Roman" w:hAnsi="Times New Roman"/>
          <w:sz w:val="24"/>
        </w:rPr>
        <w:t>)</w:t>
      </w:r>
    </w:p>
    <w:p w:rsidR="002606A2" w:rsidRDefault="002606A2" w:rsidP="00DE7BED">
      <w:pPr>
        <w:pStyle w:val="a6"/>
        <w:numPr>
          <w:ilvl w:val="0"/>
          <w:numId w:val="2"/>
        </w:numPr>
        <w:ind w:left="1418" w:hanging="341"/>
        <w:contextualSpacing w:val="0"/>
        <w:jc w:val="both"/>
        <w:rPr>
          <w:rFonts w:ascii="Times New Roman" w:hAnsi="Times New Roman"/>
          <w:sz w:val="24"/>
        </w:rPr>
      </w:pPr>
      <w:r>
        <w:rPr>
          <w:rFonts w:ascii="Times New Roman" w:hAnsi="Times New Roman"/>
          <w:sz w:val="24"/>
        </w:rPr>
        <w:t>или</w:t>
      </w:r>
    </w:p>
    <w:p w:rsidR="002606A2" w:rsidRPr="002606A2" w:rsidRDefault="002606A2" w:rsidP="002606A2">
      <w:pPr>
        <w:pStyle w:val="a6"/>
        <w:numPr>
          <w:ilvl w:val="0"/>
          <w:numId w:val="2"/>
        </w:numPr>
        <w:rPr>
          <w:rFonts w:ascii="Times New Roman" w:hAnsi="Times New Roman"/>
          <w:sz w:val="24"/>
        </w:rPr>
      </w:pPr>
      <w:r w:rsidRPr="002606A2">
        <w:rPr>
          <w:rFonts w:ascii="Times New Roman" w:hAnsi="Times New Roman"/>
          <w:sz w:val="24"/>
        </w:rPr>
        <w:t xml:space="preserve">Письмо об отсутствии необходимости одобрения сделки органами управления Контрагента (Форма </w:t>
      </w:r>
      <w:r w:rsidR="00C57744" w:rsidRPr="00C57744">
        <w:rPr>
          <w:rFonts w:ascii="Times New Roman" w:hAnsi="Times New Roman"/>
          <w:color w:val="000000" w:themeColor="text1"/>
          <w:sz w:val="24"/>
        </w:rPr>
        <w:t>9</w:t>
      </w:r>
      <w:r w:rsidRPr="00C57744">
        <w:rPr>
          <w:rFonts w:ascii="Times New Roman" w:hAnsi="Times New Roman"/>
          <w:color w:val="000000" w:themeColor="text1"/>
          <w:sz w:val="24"/>
        </w:rPr>
        <w:t>.2</w:t>
      </w:r>
      <w:r w:rsidRPr="002606A2">
        <w:rPr>
          <w:rFonts w:ascii="Times New Roman" w:hAnsi="Times New Roman"/>
          <w:sz w:val="24"/>
        </w:rPr>
        <w:t>)</w:t>
      </w:r>
    </w:p>
    <w:p w:rsidR="00DE7BED" w:rsidRPr="00C561F7" w:rsidRDefault="00DE7BED" w:rsidP="00DE7BED">
      <w:pPr>
        <w:pStyle w:val="a6"/>
        <w:numPr>
          <w:ilvl w:val="0"/>
          <w:numId w:val="2"/>
        </w:numPr>
        <w:tabs>
          <w:tab w:val="left" w:pos="1418"/>
        </w:tabs>
        <w:ind w:left="1418" w:hanging="341"/>
        <w:contextualSpacing w:val="0"/>
        <w:jc w:val="both"/>
        <w:rPr>
          <w:rFonts w:ascii="Times New Roman" w:hAnsi="Times New Roman"/>
          <w:sz w:val="24"/>
        </w:rPr>
      </w:pPr>
      <w:r w:rsidRPr="00C561F7">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r w:rsidR="00740EAB" w:rsidRPr="00740EAB">
        <w:rPr>
          <w:rFonts w:ascii="Times New Roman" w:hAnsi="Times New Roman"/>
          <w:sz w:val="24"/>
        </w:rPr>
        <w:t xml:space="preserve"> со сквозной нумерацией</w:t>
      </w:r>
      <w:r w:rsidRPr="00C561F7">
        <w:rPr>
          <w:rFonts w:ascii="Times New Roman" w:hAnsi="Times New Roman"/>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предоставляется на русском языке.</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561F7">
        <w:rPr>
          <w:rFonts w:ascii="Times New Roman" w:hAnsi="Times New Roman"/>
          <w:sz w:val="24"/>
        </w:rPr>
        <w:t xml:space="preserve">Надпись на конвертах </w:t>
      </w:r>
      <w:r w:rsidRPr="00C561F7">
        <w:rPr>
          <w:rFonts w:ascii="Times New Roman" w:hAnsi="Times New Roman"/>
          <w:sz w:val="24"/>
        </w:rPr>
        <w:lastRenderedPageBreak/>
        <w:t xml:space="preserve">должна содержать наименование участника закупки и ссылку на настоящее извещение по форме: «Предложение на ПДО </w:t>
      </w:r>
      <w:r w:rsidR="003523B8" w:rsidRPr="00C561F7">
        <w:rPr>
          <w:rFonts w:ascii="Times New Roman" w:hAnsi="Times New Roman"/>
          <w:sz w:val="24"/>
        </w:rPr>
        <w:t>№</w:t>
      </w:r>
      <w:r w:rsidR="0039710F">
        <w:rPr>
          <w:rFonts w:ascii="Times New Roman" w:hAnsi="Times New Roman"/>
          <w:sz w:val="24"/>
        </w:rPr>
        <w:t xml:space="preserve"> </w:t>
      </w:r>
      <w:r w:rsidR="001329D1" w:rsidRPr="001329D1">
        <w:rPr>
          <w:rFonts w:ascii="Times New Roman" w:hAnsi="Times New Roman"/>
          <w:sz w:val="24"/>
        </w:rPr>
        <w:t>507</w:t>
      </w:r>
      <w:r w:rsidR="003523B8" w:rsidRPr="00C561F7">
        <w:rPr>
          <w:rFonts w:ascii="Times New Roman" w:hAnsi="Times New Roman"/>
          <w:sz w:val="24"/>
        </w:rPr>
        <w:t>-К</w:t>
      </w:r>
      <w:r w:rsidR="00FA2773" w:rsidRPr="00C561F7">
        <w:rPr>
          <w:rFonts w:ascii="Times New Roman" w:hAnsi="Times New Roman"/>
          <w:sz w:val="24"/>
        </w:rPr>
        <w:t>С</w:t>
      </w:r>
      <w:r w:rsidR="003523B8" w:rsidRPr="00C561F7">
        <w:rPr>
          <w:rFonts w:ascii="Times New Roman" w:hAnsi="Times New Roman"/>
          <w:sz w:val="24"/>
        </w:rPr>
        <w:t>-201</w:t>
      </w:r>
      <w:r w:rsidR="00765595">
        <w:rPr>
          <w:rFonts w:ascii="Times New Roman" w:hAnsi="Times New Roman"/>
          <w:sz w:val="24"/>
        </w:rPr>
        <w:t>7</w:t>
      </w:r>
      <w:r w:rsidRPr="00C561F7">
        <w:rPr>
          <w:rFonts w:ascii="Times New Roman" w:hAnsi="Times New Roman"/>
          <w:color w:val="FF0000"/>
          <w:sz w:val="24"/>
        </w:rPr>
        <w:t xml:space="preserve"> </w:t>
      </w:r>
      <w:r w:rsidRPr="00C561F7">
        <w:rPr>
          <w:rFonts w:ascii="Times New Roman" w:hAnsi="Times New Roman"/>
          <w:sz w:val="24"/>
        </w:rPr>
        <w:t>от</w:t>
      </w:r>
      <w:r w:rsidRPr="00C561F7">
        <w:rPr>
          <w:rFonts w:ascii="Times New Roman" w:hAnsi="Times New Roman"/>
          <w:color w:val="FF0000"/>
          <w:sz w:val="24"/>
        </w:rPr>
        <w:t xml:space="preserve"> </w:t>
      </w:r>
      <w:r w:rsidR="009A343F" w:rsidRPr="009A343F">
        <w:rPr>
          <w:rFonts w:ascii="Times New Roman" w:hAnsi="Times New Roman"/>
          <w:sz w:val="24"/>
        </w:rPr>
        <w:t>12.12.2017 г.</w:t>
      </w:r>
      <w:r w:rsidRPr="009A343F">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sz w:val="24"/>
        </w:rPr>
      </w:pPr>
      <w:r w:rsidRPr="00C561F7">
        <w:rPr>
          <w:rFonts w:ascii="Times New Roman" w:hAnsi="Times New Roman"/>
          <w:sz w:val="24"/>
        </w:rPr>
        <w:t>Учитывая, что тендер проводится в два этапа, участник закупки передает четыре конверта документов:</w:t>
      </w:r>
    </w:p>
    <w:p w:rsidR="00DE7BED" w:rsidRPr="00C561F7" w:rsidRDefault="00DE7BED" w:rsidP="00483A45">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C561F7" w:rsidRDefault="00DE7BED" w:rsidP="00483A45">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DE7BED" w:rsidRPr="00C561F7" w:rsidRDefault="00DE7BED" w:rsidP="00483A45">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C561F7" w:rsidRDefault="00DE7BED" w:rsidP="00483A45">
      <w:pPr>
        <w:pStyle w:val="a6"/>
        <w:numPr>
          <w:ilvl w:val="0"/>
          <w:numId w:val="2"/>
        </w:numPr>
        <w:spacing w:before="0"/>
        <w:ind w:left="1134" w:hanging="425"/>
        <w:contextualSpacing w:val="0"/>
        <w:jc w:val="both"/>
        <w:rPr>
          <w:rFonts w:ascii="Times New Roman" w:hAnsi="Times New Roman"/>
          <w:sz w:val="24"/>
        </w:rPr>
      </w:pPr>
      <w:r w:rsidRPr="00C561F7">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2E0D63" w:rsidRPr="00C561F7">
        <w:rPr>
          <w:rFonts w:ascii="Times New Roman" w:hAnsi="Times New Roman"/>
          <w:sz w:val="24"/>
        </w:rPr>
        <w:t>.</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sz w:val="24"/>
        </w:rPr>
        <w:t>Документы в конверте с пометкой «Оригинал» являются официальной офертой.</w:t>
      </w:r>
    </w:p>
    <w:p w:rsidR="00DE7BED" w:rsidRPr="00C561F7" w:rsidRDefault="00DE7BED" w:rsidP="00DE7BED">
      <w:pPr>
        <w:widowControl w:val="0"/>
        <w:overflowPunct w:val="0"/>
        <w:autoSpaceDE w:val="0"/>
        <w:autoSpaceDN w:val="0"/>
        <w:adjustRightInd w:val="0"/>
        <w:ind w:firstLine="708"/>
        <w:jc w:val="both"/>
        <w:rPr>
          <w:rFonts w:ascii="Times New Roman" w:hAnsi="Times New Roman"/>
          <w:kern w:val="28"/>
          <w:sz w:val="24"/>
        </w:rPr>
      </w:pPr>
      <w:r w:rsidRPr="00C561F7">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C561F7">
        <w:rPr>
          <w:rFonts w:ascii="Times New Roman" w:hAnsi="Times New Roman"/>
          <w:sz w:val="24"/>
        </w:rPr>
        <w:t>1500</w:t>
      </w:r>
      <w:r w:rsidR="006372D9" w:rsidRPr="00C561F7">
        <w:rPr>
          <w:rFonts w:ascii="Times New Roman" w:hAnsi="Times New Roman"/>
          <w:sz w:val="24"/>
        </w:rPr>
        <w:t>23</w:t>
      </w:r>
      <w:r w:rsidR="003C412D"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Начало приема оферт – «</w:t>
      </w:r>
      <w:r w:rsidR="009A343F">
        <w:rPr>
          <w:rFonts w:ascii="Times New Roman" w:hAnsi="Times New Roman"/>
          <w:b/>
          <w:sz w:val="24"/>
        </w:rPr>
        <w:t>12</w:t>
      </w:r>
      <w:r w:rsidRPr="00C561F7">
        <w:rPr>
          <w:rFonts w:ascii="Times New Roman" w:hAnsi="Times New Roman"/>
          <w:b/>
          <w:sz w:val="24"/>
        </w:rPr>
        <w:t xml:space="preserve">» </w:t>
      </w:r>
      <w:r w:rsidR="009A343F">
        <w:rPr>
          <w:rFonts w:ascii="Times New Roman" w:hAnsi="Times New Roman"/>
          <w:b/>
          <w:sz w:val="24"/>
        </w:rPr>
        <w:t>декабря 2017</w:t>
      </w:r>
      <w:r w:rsidRPr="00C561F7">
        <w:rPr>
          <w:rFonts w:ascii="Times New Roman" w:hAnsi="Times New Roman"/>
          <w:b/>
          <w:sz w:val="24"/>
        </w:rPr>
        <w:t xml:space="preserve"> 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 xml:space="preserve">Окончание приема оферт – </w:t>
      </w:r>
      <w:r w:rsidR="009A343F">
        <w:rPr>
          <w:rFonts w:ascii="Times New Roman" w:hAnsi="Times New Roman"/>
          <w:b/>
          <w:sz w:val="24"/>
        </w:rPr>
        <w:t>16</w:t>
      </w:r>
      <w:r w:rsidRPr="00C561F7">
        <w:rPr>
          <w:rFonts w:ascii="Times New Roman" w:hAnsi="Times New Roman"/>
          <w:b/>
          <w:sz w:val="24"/>
        </w:rPr>
        <w:t>:</w:t>
      </w:r>
      <w:r w:rsidR="009A343F">
        <w:rPr>
          <w:rFonts w:ascii="Times New Roman" w:hAnsi="Times New Roman"/>
          <w:b/>
          <w:sz w:val="24"/>
        </w:rPr>
        <w:t>00</w:t>
      </w:r>
      <w:r w:rsidRPr="00C561F7">
        <w:rPr>
          <w:rFonts w:ascii="Times New Roman" w:hAnsi="Times New Roman"/>
          <w:b/>
          <w:sz w:val="24"/>
        </w:rPr>
        <w:t xml:space="preserve"> «</w:t>
      </w:r>
      <w:r w:rsidR="009A343F">
        <w:rPr>
          <w:rFonts w:ascii="Times New Roman" w:hAnsi="Times New Roman"/>
          <w:b/>
          <w:sz w:val="24"/>
        </w:rPr>
        <w:t>26</w:t>
      </w:r>
      <w:r w:rsidRPr="00C561F7">
        <w:rPr>
          <w:rFonts w:ascii="Times New Roman" w:hAnsi="Times New Roman"/>
          <w:b/>
          <w:sz w:val="24"/>
        </w:rPr>
        <w:t xml:space="preserve">» </w:t>
      </w:r>
      <w:r w:rsidR="009A343F">
        <w:rPr>
          <w:rFonts w:ascii="Times New Roman" w:hAnsi="Times New Roman"/>
          <w:b/>
          <w:sz w:val="24"/>
        </w:rPr>
        <w:t>декабря 2017</w:t>
      </w:r>
      <w:r w:rsidRPr="00C561F7">
        <w:rPr>
          <w:rFonts w:ascii="Times New Roman" w:hAnsi="Times New Roman"/>
          <w:b/>
          <w:sz w:val="24"/>
        </w:rPr>
        <w:t xml:space="preserve"> года.</w:t>
      </w:r>
    </w:p>
    <w:p w:rsidR="00DE7BED" w:rsidRPr="00C561F7" w:rsidRDefault="00DE7BED" w:rsidP="00DE7BED">
      <w:pPr>
        <w:ind w:left="708"/>
        <w:jc w:val="both"/>
        <w:rPr>
          <w:rFonts w:ascii="Times New Roman" w:hAnsi="Times New Roman"/>
          <w:b/>
          <w:sz w:val="24"/>
        </w:rPr>
      </w:pPr>
      <w:r w:rsidRPr="00C561F7">
        <w:rPr>
          <w:rFonts w:ascii="Times New Roman" w:hAnsi="Times New Roman"/>
          <w:b/>
          <w:sz w:val="24"/>
        </w:rPr>
        <w:t>Срок для определения победителя – до «</w:t>
      </w:r>
      <w:r w:rsidR="009A343F">
        <w:rPr>
          <w:rFonts w:ascii="Times New Roman" w:hAnsi="Times New Roman"/>
          <w:b/>
          <w:sz w:val="24"/>
        </w:rPr>
        <w:t>15</w:t>
      </w:r>
      <w:r w:rsidRPr="00C561F7">
        <w:rPr>
          <w:rFonts w:ascii="Times New Roman" w:hAnsi="Times New Roman"/>
          <w:b/>
          <w:sz w:val="24"/>
        </w:rPr>
        <w:t xml:space="preserve">» </w:t>
      </w:r>
      <w:r w:rsidR="009A343F">
        <w:rPr>
          <w:rFonts w:ascii="Times New Roman" w:hAnsi="Times New Roman"/>
          <w:b/>
          <w:sz w:val="24"/>
        </w:rPr>
        <w:t xml:space="preserve">февраля 2018 </w:t>
      </w:r>
      <w:r w:rsidRPr="00C561F7">
        <w:rPr>
          <w:rFonts w:ascii="Times New Roman" w:hAnsi="Times New Roman"/>
          <w:b/>
          <w:sz w:val="24"/>
        </w:rPr>
        <w:t>года.</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Оферты, полученные позже указанного срока, к рассмотрению не принимаются.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продлить срок приема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9A343F">
        <w:rPr>
          <w:rFonts w:ascii="Times New Roman" w:hAnsi="Times New Roman"/>
          <w:sz w:val="24"/>
        </w:rPr>
        <w:t>21</w:t>
      </w:r>
      <w:r w:rsidRPr="00C561F7">
        <w:rPr>
          <w:rFonts w:ascii="Times New Roman" w:hAnsi="Times New Roman"/>
          <w:sz w:val="24"/>
        </w:rPr>
        <w:t xml:space="preserve">» </w:t>
      </w:r>
      <w:r w:rsidR="009A343F" w:rsidRPr="009A343F">
        <w:rPr>
          <w:rFonts w:ascii="Times New Roman" w:hAnsi="Times New Roman"/>
          <w:sz w:val="24"/>
        </w:rPr>
        <w:t>декабря 2017</w:t>
      </w:r>
      <w:r w:rsidRPr="00C561F7">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По вопросам технического характера обращаться</w:t>
      </w:r>
      <w:r w:rsidR="009A343F">
        <w:rPr>
          <w:rFonts w:ascii="Times New Roman" w:hAnsi="Times New Roman"/>
          <w:sz w:val="24"/>
        </w:rPr>
        <w:t xml:space="preserve"> к</w:t>
      </w:r>
      <w:r w:rsidRPr="00C561F7">
        <w:rPr>
          <w:rFonts w:ascii="Times New Roman" w:hAnsi="Times New Roman"/>
          <w:sz w:val="24"/>
        </w:rPr>
        <w:t>:</w:t>
      </w:r>
    </w:p>
    <w:p w:rsidR="006C094E" w:rsidRPr="00C561F7" w:rsidRDefault="00394DEF" w:rsidP="00483A45">
      <w:pPr>
        <w:spacing w:before="0"/>
        <w:ind w:firstLine="567"/>
        <w:jc w:val="both"/>
        <w:rPr>
          <w:rFonts w:ascii="Times New Roman" w:hAnsi="Times New Roman"/>
          <w:sz w:val="24"/>
        </w:rPr>
      </w:pPr>
      <w:r>
        <w:rPr>
          <w:rFonts w:ascii="Times New Roman" w:hAnsi="Times New Roman"/>
          <w:sz w:val="24"/>
        </w:rPr>
        <w:t xml:space="preserve">Специалисту </w:t>
      </w:r>
      <w:r w:rsidR="006C094E" w:rsidRPr="00C561F7">
        <w:rPr>
          <w:rFonts w:ascii="Times New Roman" w:hAnsi="Times New Roman"/>
          <w:sz w:val="24"/>
        </w:rPr>
        <w:t xml:space="preserve">отдела закупки услуг ОАО «Славнефть-ЯНОС» </w:t>
      </w:r>
      <w:r w:rsidR="00AF05C1">
        <w:rPr>
          <w:rFonts w:ascii="Times New Roman" w:hAnsi="Times New Roman"/>
          <w:sz w:val="24"/>
        </w:rPr>
        <w:t>Тихоновой Светлане Николаевне</w:t>
      </w:r>
      <w:r w:rsidR="006C094E" w:rsidRPr="00C561F7">
        <w:rPr>
          <w:rFonts w:ascii="Times New Roman" w:hAnsi="Times New Roman"/>
          <w:sz w:val="24"/>
        </w:rPr>
        <w:t>.</w:t>
      </w:r>
    </w:p>
    <w:p w:rsidR="001A4135" w:rsidRPr="00C561F7" w:rsidRDefault="006C094E" w:rsidP="00483A45">
      <w:pPr>
        <w:spacing w:before="0"/>
        <w:ind w:firstLine="567"/>
        <w:jc w:val="both"/>
        <w:rPr>
          <w:rFonts w:ascii="Times New Roman" w:hAnsi="Times New Roman"/>
          <w:sz w:val="24"/>
          <w:u w:val="single"/>
        </w:rPr>
      </w:pPr>
      <w:r w:rsidRPr="00C561F7">
        <w:rPr>
          <w:rFonts w:ascii="Times New Roman" w:hAnsi="Times New Roman"/>
          <w:sz w:val="24"/>
        </w:rPr>
        <w:t>Контактные данные: телефон: (4852) 49-87-1</w:t>
      </w:r>
      <w:r w:rsidR="001A4135" w:rsidRPr="00C561F7">
        <w:rPr>
          <w:rFonts w:ascii="Times New Roman" w:hAnsi="Times New Roman"/>
          <w:sz w:val="24"/>
        </w:rPr>
        <w:t>5</w:t>
      </w:r>
      <w:r w:rsidRPr="00C561F7">
        <w:rPr>
          <w:rFonts w:ascii="Times New Roman" w:hAnsi="Times New Roman"/>
          <w:sz w:val="24"/>
        </w:rPr>
        <w:t xml:space="preserve">, </w:t>
      </w:r>
      <w:r w:rsidR="001A4135" w:rsidRPr="00C561F7">
        <w:rPr>
          <w:rFonts w:ascii="Times New Roman" w:hAnsi="Times New Roman"/>
          <w:sz w:val="24"/>
          <w:lang w:val="en-US"/>
        </w:rPr>
        <w:t>E</w:t>
      </w:r>
      <w:r w:rsidR="001A4135" w:rsidRPr="00C561F7">
        <w:rPr>
          <w:rFonts w:ascii="Times New Roman" w:hAnsi="Times New Roman"/>
          <w:sz w:val="24"/>
        </w:rPr>
        <w:t>-</w:t>
      </w:r>
      <w:r w:rsidR="001A4135" w:rsidRPr="00C561F7">
        <w:rPr>
          <w:rFonts w:ascii="Times New Roman" w:hAnsi="Times New Roman"/>
          <w:sz w:val="24"/>
          <w:lang w:val="en-US"/>
        </w:rPr>
        <w:t>mail</w:t>
      </w:r>
      <w:r w:rsidR="001A4135" w:rsidRPr="00C561F7">
        <w:rPr>
          <w:rFonts w:ascii="Times New Roman" w:hAnsi="Times New Roman"/>
          <w:sz w:val="24"/>
        </w:rPr>
        <w:t>:</w:t>
      </w:r>
      <w:r w:rsidR="001A4135" w:rsidRPr="00C561F7">
        <w:rPr>
          <w:rFonts w:ascii="Times New Roman" w:hAnsi="Times New Roman"/>
          <w:bCs/>
          <w:sz w:val="24"/>
        </w:rPr>
        <w:t xml:space="preserve"> </w:t>
      </w:r>
      <w:hyperlink r:id="rId8" w:history="1">
        <w:r w:rsidR="00AF05C1" w:rsidRPr="00227FC6">
          <w:rPr>
            <w:rStyle w:val="a8"/>
            <w:rFonts w:ascii="Times New Roman" w:hAnsi="Times New Roman"/>
            <w:sz w:val="24"/>
            <w:lang w:val="en-US"/>
          </w:rPr>
          <w:t>TihonovaSN</w:t>
        </w:r>
        <w:r w:rsidR="00AF05C1" w:rsidRPr="00227FC6">
          <w:rPr>
            <w:rStyle w:val="a8"/>
            <w:rFonts w:ascii="Times New Roman" w:hAnsi="Times New Roman"/>
            <w:sz w:val="24"/>
          </w:rPr>
          <w:t>@</w:t>
        </w:r>
        <w:r w:rsidR="00AF05C1" w:rsidRPr="00227FC6">
          <w:rPr>
            <w:rStyle w:val="a8"/>
            <w:rFonts w:ascii="Times New Roman" w:hAnsi="Times New Roman"/>
            <w:sz w:val="24"/>
            <w:lang w:val="en-US"/>
          </w:rPr>
          <w:t>yanos</w:t>
        </w:r>
        <w:r w:rsidR="00AF05C1" w:rsidRPr="00227FC6">
          <w:rPr>
            <w:rStyle w:val="a8"/>
            <w:rFonts w:ascii="Times New Roman" w:hAnsi="Times New Roman"/>
            <w:sz w:val="24"/>
          </w:rPr>
          <w:t>.</w:t>
        </w:r>
        <w:r w:rsidR="00AF05C1" w:rsidRPr="00227FC6">
          <w:rPr>
            <w:rStyle w:val="a8"/>
            <w:rFonts w:ascii="Times New Roman" w:hAnsi="Times New Roman"/>
            <w:sz w:val="24"/>
            <w:lang w:val="en-US"/>
          </w:rPr>
          <w:t>slavneft</w:t>
        </w:r>
        <w:r w:rsidR="00AF05C1" w:rsidRPr="00227FC6">
          <w:rPr>
            <w:rStyle w:val="a8"/>
            <w:rFonts w:ascii="Times New Roman" w:hAnsi="Times New Roman"/>
            <w:sz w:val="24"/>
          </w:rPr>
          <w:t>.</w:t>
        </w:r>
        <w:r w:rsidR="00AF05C1" w:rsidRPr="00227FC6">
          <w:rPr>
            <w:rStyle w:val="a8"/>
            <w:rFonts w:ascii="Times New Roman" w:hAnsi="Times New Roman"/>
            <w:sz w:val="24"/>
            <w:lang w:val="en-US"/>
          </w:rPr>
          <w:t>ru</w:t>
        </w:r>
      </w:hyperlink>
    </w:p>
    <w:p w:rsidR="00DE7BED" w:rsidRPr="00C561F7" w:rsidRDefault="00DE7BED" w:rsidP="001A4135">
      <w:pPr>
        <w:ind w:firstLine="567"/>
        <w:jc w:val="both"/>
        <w:rPr>
          <w:rFonts w:ascii="Times New Roman" w:hAnsi="Times New Roman"/>
          <w:sz w:val="24"/>
        </w:rPr>
      </w:pPr>
      <w:r w:rsidRPr="00C561F7">
        <w:rPr>
          <w:rFonts w:ascii="Times New Roman" w:hAnsi="Times New Roman"/>
          <w:sz w:val="24"/>
        </w:rPr>
        <w:t>По вопросам организационного характера обращаться:</w:t>
      </w:r>
    </w:p>
    <w:p w:rsidR="009A343F" w:rsidRPr="009A343F" w:rsidRDefault="009A343F" w:rsidP="00483A45">
      <w:pPr>
        <w:spacing w:before="0"/>
        <w:ind w:firstLine="567"/>
        <w:jc w:val="both"/>
        <w:rPr>
          <w:rFonts w:ascii="Times New Roman" w:hAnsi="Times New Roman"/>
          <w:sz w:val="24"/>
        </w:rPr>
      </w:pPr>
      <w:r w:rsidRPr="009A343F">
        <w:rPr>
          <w:rFonts w:ascii="Times New Roman" w:hAnsi="Times New Roman"/>
          <w:sz w:val="24"/>
        </w:rPr>
        <w:t>Ведущему специалисту Тендерного комитета ОАО «Славнефть-ЯНОС» Прокофьевой Елене Геннадьевне</w:t>
      </w:r>
      <w:r>
        <w:rPr>
          <w:rFonts w:ascii="Times New Roman" w:hAnsi="Times New Roman"/>
          <w:sz w:val="24"/>
        </w:rPr>
        <w:t>.</w:t>
      </w:r>
    </w:p>
    <w:p w:rsidR="009A343F" w:rsidRPr="009A343F" w:rsidRDefault="009A343F" w:rsidP="00483A45">
      <w:pPr>
        <w:spacing w:before="0"/>
        <w:ind w:firstLine="708"/>
        <w:jc w:val="both"/>
        <w:rPr>
          <w:rFonts w:ascii="Times New Roman" w:hAnsi="Times New Roman"/>
          <w:sz w:val="24"/>
        </w:rPr>
      </w:pPr>
      <w:r w:rsidRPr="009A343F">
        <w:rPr>
          <w:rFonts w:ascii="Times New Roman" w:hAnsi="Times New Roman"/>
          <w:sz w:val="24"/>
        </w:rPr>
        <w:t xml:space="preserve">Контактные данные: </w:t>
      </w:r>
      <w:r w:rsidRPr="009A343F">
        <w:rPr>
          <w:rFonts w:ascii="Times New Roman" w:hAnsi="Times New Roman"/>
          <w:sz w:val="24"/>
        </w:rPr>
        <w:t xml:space="preserve">телефон: </w:t>
      </w:r>
      <w:r w:rsidRPr="009A343F">
        <w:rPr>
          <w:rFonts w:ascii="Times New Roman" w:hAnsi="Times New Roman"/>
          <w:sz w:val="24"/>
        </w:rPr>
        <w:t>(4852) 49-90-34</w:t>
      </w:r>
      <w:r>
        <w:rPr>
          <w:rFonts w:ascii="Times New Roman" w:hAnsi="Times New Roman"/>
          <w:sz w:val="24"/>
        </w:rPr>
        <w:t xml:space="preserve">, </w:t>
      </w:r>
      <w:r w:rsidRPr="009A343F">
        <w:rPr>
          <w:rFonts w:ascii="Times New Roman" w:hAnsi="Times New Roman"/>
          <w:sz w:val="24"/>
        </w:rPr>
        <w:t>E-mail:</w:t>
      </w:r>
      <w:r w:rsidRPr="009A343F">
        <w:rPr>
          <w:rFonts w:ascii="Times New Roman" w:hAnsi="Times New Roman"/>
          <w:sz w:val="24"/>
        </w:rPr>
        <w:tab/>
      </w:r>
      <w:hyperlink r:id="rId9" w:history="1">
        <w:r w:rsidRPr="00396A01">
          <w:rPr>
            <w:rStyle w:val="a8"/>
            <w:rFonts w:ascii="Times New Roman" w:hAnsi="Times New Roman"/>
            <w:sz w:val="24"/>
          </w:rPr>
          <w:t>ProkofievaEG@yanos.slavneft.ru</w:t>
        </w:r>
      </w:hyperlink>
      <w:r>
        <w:rPr>
          <w:rFonts w:ascii="Times New Roman" w:hAnsi="Times New Roman"/>
          <w:sz w:val="24"/>
        </w:rPr>
        <w:t xml:space="preserve"> </w:t>
      </w:r>
      <w:r w:rsidRPr="009A343F">
        <w:rPr>
          <w:rFonts w:ascii="Times New Roman" w:hAnsi="Times New Roman"/>
          <w:sz w:val="24"/>
        </w:rPr>
        <w:t xml:space="preserve"> </w:t>
      </w:r>
      <w:r>
        <w:rPr>
          <w:rFonts w:ascii="Times New Roman" w:hAnsi="Times New Roman"/>
          <w:sz w:val="24"/>
        </w:rPr>
        <w:t xml:space="preserve"> </w:t>
      </w:r>
    </w:p>
    <w:p w:rsidR="009A343F" w:rsidRDefault="009A343F" w:rsidP="00483A45">
      <w:pPr>
        <w:spacing w:before="0"/>
        <w:ind w:firstLine="708"/>
        <w:jc w:val="both"/>
        <w:rPr>
          <w:rFonts w:ascii="Times New Roman" w:hAnsi="Times New Roman"/>
          <w:sz w:val="24"/>
        </w:rPr>
      </w:pPr>
      <w:hyperlink r:id="rId10" w:history="1">
        <w:r w:rsidRPr="00396A01">
          <w:rPr>
            <w:rStyle w:val="a8"/>
            <w:rFonts w:ascii="Times New Roman" w:hAnsi="Times New Roman"/>
            <w:sz w:val="24"/>
          </w:rPr>
          <w:t>tender@yanos.slavneft.ru</w:t>
        </w:r>
      </w:hyperlink>
    </w:p>
    <w:p w:rsidR="00DE7BED" w:rsidRPr="00C561F7" w:rsidRDefault="00DE7BED" w:rsidP="009A343F">
      <w:pPr>
        <w:ind w:firstLine="708"/>
        <w:jc w:val="both"/>
        <w:rPr>
          <w:rFonts w:ascii="Times New Roman" w:hAnsi="Times New Roman"/>
          <w:sz w:val="24"/>
        </w:rPr>
      </w:pPr>
      <w:r w:rsidRPr="00C561F7">
        <w:rPr>
          <w:rFonts w:ascii="Times New Roman" w:hAnsi="Times New Roman"/>
          <w:sz w:val="24"/>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sidRPr="00C561F7">
        <w:rPr>
          <w:rFonts w:ascii="Times New Roman" w:hAnsi="Times New Roman"/>
          <w:color w:val="0000FF"/>
          <w:sz w:val="24"/>
          <w:u w:val="single"/>
        </w:rPr>
        <w:t>http://www.refinery.yaroslavl.su/index.php?module=tend</w:t>
      </w:r>
    </w:p>
    <w:p w:rsidR="00DE7BED" w:rsidRPr="00C561F7" w:rsidRDefault="00DE7BED" w:rsidP="00DE7BED">
      <w:pPr>
        <w:ind w:firstLine="720"/>
        <w:jc w:val="both"/>
        <w:rPr>
          <w:rFonts w:ascii="Times New Roman" w:hAnsi="Times New Roman"/>
          <w:b/>
          <w:sz w:val="24"/>
        </w:rPr>
      </w:pPr>
      <w:r w:rsidRPr="00C561F7">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не подана ни одна оферта (с учетом оферт, отозванных участниками закупки);</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DE7BED" w:rsidRPr="00C561F7" w:rsidRDefault="00DE7BED" w:rsidP="00DE7BED">
      <w:pPr>
        <w:pStyle w:val="a6"/>
        <w:numPr>
          <w:ilvl w:val="0"/>
          <w:numId w:val="2"/>
        </w:numPr>
        <w:ind w:left="1134" w:hanging="425"/>
        <w:contextualSpacing w:val="0"/>
        <w:jc w:val="both"/>
        <w:rPr>
          <w:rFonts w:ascii="Times New Roman" w:hAnsi="Times New Roman"/>
          <w:sz w:val="24"/>
        </w:rPr>
      </w:pPr>
      <w:r w:rsidRPr="00C561F7">
        <w:rPr>
          <w:rFonts w:ascii="Times New Roman" w:hAnsi="Times New Roman"/>
          <w:sz w:val="24"/>
        </w:rPr>
        <w:t>все поданные оферты отклонены.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sidRPr="00C561F7">
        <w:rPr>
          <w:rFonts w:ascii="Times New Roman" w:hAnsi="Times New Roman"/>
          <w:color w:val="0000FF"/>
          <w:sz w:val="24"/>
          <w:u w:val="single"/>
        </w:rPr>
        <w:t>http://www.refinery.yaroslavl.su/index.php?module=tend&amp;page=stop</w:t>
      </w:r>
      <w:r w:rsidRPr="00C561F7">
        <w:rPr>
          <w:rFonts w:ascii="Times New Roman" w:hAnsi="Times New Roman"/>
          <w:color w:val="FF0000"/>
          <w:sz w:val="24"/>
        </w:rPr>
        <w:t>.</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C561F7" w:rsidRDefault="00DE7BED" w:rsidP="00DE7BED">
      <w:pPr>
        <w:ind w:firstLine="708"/>
        <w:jc w:val="both"/>
        <w:rPr>
          <w:rFonts w:ascii="Times New Roman" w:hAnsi="Times New Roman"/>
          <w:color w:val="FF0000"/>
          <w:sz w:val="24"/>
        </w:rPr>
      </w:pPr>
      <w:r w:rsidRPr="00C561F7">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w:t>
      </w:r>
      <w:r w:rsidR="00AF05C1" w:rsidRPr="00AF05C1">
        <w:rPr>
          <w:rFonts w:ascii="Times New Roman" w:hAnsi="Times New Roman"/>
          <w:sz w:val="24"/>
        </w:rPr>
        <w:t>2</w:t>
      </w:r>
      <w:r w:rsidR="00AF05C1">
        <w:rPr>
          <w:rFonts w:ascii="Times New Roman" w:hAnsi="Times New Roman"/>
          <w:sz w:val="24"/>
        </w:rPr>
        <w:t xml:space="preserve"> (двух</w:t>
      </w:r>
      <w:r w:rsidRPr="00C561F7">
        <w:rPr>
          <w:rFonts w:ascii="Times New Roman" w:hAnsi="Times New Roman"/>
          <w:sz w:val="24"/>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sidRPr="00C561F7">
        <w:rPr>
          <w:rFonts w:ascii="Times New Roman" w:hAnsi="Times New Roman"/>
          <w:color w:val="0000FF"/>
          <w:sz w:val="24"/>
          <w:u w:val="single"/>
        </w:rPr>
        <w:t>http://www.refinery.yaroslavl.su/index.php?module=tend&amp;page=stop</w:t>
      </w:r>
      <w:r w:rsidRPr="00C561F7">
        <w:rPr>
          <w:rFonts w:ascii="Times New Roman" w:hAnsi="Times New Roman"/>
          <w:color w:val="FF0000"/>
          <w:sz w:val="24"/>
        </w:rPr>
        <w:t>.</w:t>
      </w:r>
    </w:p>
    <w:p w:rsidR="00DE7BED" w:rsidRDefault="00DE7BED" w:rsidP="00DE7BED">
      <w:pPr>
        <w:ind w:firstLine="708"/>
        <w:jc w:val="both"/>
        <w:rPr>
          <w:rFonts w:ascii="Times New Roman" w:hAnsi="Times New Roman"/>
          <w:sz w:val="24"/>
        </w:rPr>
      </w:pPr>
      <w:r w:rsidRPr="00C561F7">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C561F7" w:rsidRDefault="00DE7BED" w:rsidP="00DE7BED">
      <w:pPr>
        <w:ind w:firstLine="708"/>
        <w:jc w:val="both"/>
        <w:rPr>
          <w:rFonts w:ascii="Times New Roman" w:hAnsi="Times New Roman"/>
          <w:sz w:val="24"/>
        </w:rPr>
      </w:pPr>
      <w:r w:rsidRPr="00097C9D">
        <w:rPr>
          <w:rFonts w:ascii="Times New Roman" w:hAnsi="Times New Roman"/>
          <w:sz w:val="24"/>
        </w:rPr>
        <w:t>Участник закупки вправе обжаловать в Конкурсной комиссии Общества действия</w:t>
      </w:r>
      <w:r w:rsidRPr="00C561F7">
        <w:rPr>
          <w:rFonts w:ascii="Times New Roman" w:hAnsi="Times New Roman"/>
          <w:sz w:val="24"/>
        </w:rPr>
        <w:t xml:space="preserve">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r w:rsidRPr="00C561F7">
        <w:rPr>
          <w:rFonts w:ascii="Times New Roman" w:hAnsi="Times New Roman"/>
          <w:sz w:val="24"/>
        </w:rPr>
        <w:lastRenderedPageBreak/>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Жалоба в письменном виде направляется в Тендерный комитет Общества по адресу</w:t>
      </w:r>
      <w:r w:rsidR="00B51481" w:rsidRPr="00C561F7">
        <w:rPr>
          <w:rFonts w:ascii="Times New Roman" w:hAnsi="Times New Roman"/>
          <w:sz w:val="24"/>
        </w:rPr>
        <w:t>:</w:t>
      </w:r>
      <w:r w:rsidRPr="00C561F7">
        <w:rPr>
          <w:rFonts w:ascii="Times New Roman" w:hAnsi="Times New Roman"/>
          <w:sz w:val="24"/>
        </w:rPr>
        <w:t xml:space="preserve"> </w:t>
      </w:r>
      <w:r w:rsidR="00B51481" w:rsidRPr="00C561F7">
        <w:rPr>
          <w:rFonts w:ascii="Times New Roman" w:hAnsi="Times New Roman"/>
          <w:sz w:val="24"/>
        </w:rPr>
        <w:t>1500</w:t>
      </w:r>
      <w:r w:rsidR="006372D9" w:rsidRPr="00C561F7">
        <w:rPr>
          <w:rFonts w:ascii="Times New Roman" w:hAnsi="Times New Roman"/>
          <w:sz w:val="24"/>
        </w:rPr>
        <w:t>23</w:t>
      </w:r>
      <w:r w:rsidR="00B51481" w:rsidRPr="00C561F7">
        <w:rPr>
          <w:rFonts w:ascii="Times New Roman" w:hAnsi="Times New Roman"/>
          <w:sz w:val="24"/>
        </w:rPr>
        <w:t>, г. Ярославль, Московский пр., д.130, в Тендерный комитет</w:t>
      </w:r>
      <w:r w:rsidRPr="00C561F7">
        <w:rPr>
          <w:rFonts w:ascii="Times New Roman" w:hAnsi="Times New Roman"/>
          <w:sz w:val="24"/>
        </w:rPr>
        <w:t>. В жалобе указываются: обжалуемое вынесенное решение ОАО «Славнефть-ЯНОС», обжалуемые действия (бездействие) ОАО «Славнефть-ЯНОС»;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C561F7" w:rsidRDefault="00DE7BED" w:rsidP="00DE7BED">
      <w:pPr>
        <w:ind w:firstLine="708"/>
        <w:jc w:val="both"/>
        <w:rPr>
          <w:rFonts w:ascii="Times New Roman" w:hAnsi="Times New Roman"/>
          <w:sz w:val="24"/>
        </w:rPr>
      </w:pPr>
      <w:r w:rsidRPr="00C561F7">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«Славнефть-ЯНОС»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C561F7">
        <w:rPr>
          <w:rFonts w:ascii="Times New Roman" w:hAnsi="Times New Roman"/>
          <w:sz w:val="24"/>
        </w:rPr>
        <w:t>+7 (4852) 49-93-33, электронная почта hotline@yanos.slavneft.ru.</w:t>
      </w:r>
    </w:p>
    <w:p w:rsidR="00DE7BED" w:rsidRPr="00C561F7" w:rsidRDefault="00DE7BED" w:rsidP="00DE7BED">
      <w:pPr>
        <w:rPr>
          <w:rFonts w:ascii="Times New Roman" w:hAnsi="Times New Roman"/>
          <w:sz w:val="24"/>
        </w:rPr>
      </w:pPr>
      <w:r w:rsidRPr="00C561F7">
        <w:rPr>
          <w:rFonts w:ascii="Times New Roman" w:hAnsi="Times New Roman"/>
          <w:sz w:val="24"/>
        </w:rPr>
        <w:t>Перечень документов в сост</w:t>
      </w:r>
      <w:r w:rsidR="00E85DE8" w:rsidRPr="00C561F7">
        <w:rPr>
          <w:rFonts w:ascii="Times New Roman" w:hAnsi="Times New Roman"/>
          <w:sz w:val="24"/>
        </w:rPr>
        <w:t>аве Предложения делать оферты №</w:t>
      </w:r>
      <w:r w:rsidR="00D549DA" w:rsidRPr="00C561F7">
        <w:rPr>
          <w:rFonts w:ascii="Times New Roman" w:hAnsi="Times New Roman"/>
          <w:sz w:val="24"/>
        </w:rPr>
        <w:t xml:space="preserve"> </w:t>
      </w:r>
      <w:r w:rsidR="00A802FE">
        <w:rPr>
          <w:rFonts w:ascii="Times New Roman" w:hAnsi="Times New Roman"/>
          <w:sz w:val="24"/>
        </w:rPr>
        <w:t>507</w:t>
      </w:r>
      <w:r w:rsidR="00D549DA" w:rsidRPr="00C561F7">
        <w:rPr>
          <w:rFonts w:ascii="Times New Roman" w:hAnsi="Times New Roman"/>
          <w:sz w:val="24"/>
        </w:rPr>
        <w:t>-КС</w:t>
      </w:r>
      <w:r w:rsidR="00E85DE8" w:rsidRPr="00C561F7">
        <w:rPr>
          <w:rFonts w:ascii="Times New Roman" w:hAnsi="Times New Roman"/>
          <w:sz w:val="24"/>
        </w:rPr>
        <w:t>-201</w:t>
      </w:r>
      <w:r w:rsidR="00765595">
        <w:rPr>
          <w:rFonts w:ascii="Times New Roman" w:hAnsi="Times New Roman"/>
          <w:sz w:val="24"/>
        </w:rPr>
        <w:t>7</w:t>
      </w:r>
      <w:r w:rsidRPr="00C561F7">
        <w:rPr>
          <w:rFonts w:ascii="Times New Roman" w:hAnsi="Times New Roman"/>
          <w:sz w:val="24"/>
        </w:rPr>
        <w:t xml:space="preserve"> от </w:t>
      </w:r>
      <w:r w:rsidR="009A343F" w:rsidRPr="009A343F">
        <w:rPr>
          <w:rFonts w:ascii="Times New Roman" w:hAnsi="Times New Roman"/>
          <w:sz w:val="24"/>
        </w:rPr>
        <w:t>12.12.2017 г.</w:t>
      </w:r>
      <w:r w:rsidRPr="009A343F">
        <w:rPr>
          <w:rFonts w:ascii="Times New Roman" w:hAnsi="Times New Roman"/>
          <w:sz w:val="24"/>
        </w:rPr>
        <w:t>:</w:t>
      </w:r>
    </w:p>
    <w:p w:rsidR="00DE7BED" w:rsidRPr="00DA29A0" w:rsidRDefault="00DE7BED" w:rsidP="00DE7BED">
      <w:pPr>
        <w:rPr>
          <w:rFonts w:ascii="Times New Roman" w:hAnsi="Times New Roman"/>
          <w:color w:val="000000" w:themeColor="text1"/>
          <w:sz w:val="24"/>
        </w:rPr>
      </w:pPr>
      <w:r w:rsidRPr="00C561F7">
        <w:rPr>
          <w:rFonts w:ascii="Times New Roman" w:hAnsi="Times New Roman"/>
          <w:sz w:val="24"/>
        </w:rPr>
        <w:t>1</w:t>
      </w:r>
      <w:r w:rsidRPr="003F1EF9">
        <w:rPr>
          <w:rFonts w:ascii="Times New Roman" w:hAnsi="Times New Roman"/>
          <w:color w:val="FF0000"/>
          <w:sz w:val="24"/>
        </w:rPr>
        <w:t xml:space="preserve">. </w:t>
      </w:r>
      <w:r w:rsidRPr="00DA29A0">
        <w:rPr>
          <w:rFonts w:ascii="Times New Roman" w:hAnsi="Times New Roman"/>
          <w:color w:val="000000" w:themeColor="text1"/>
          <w:sz w:val="24"/>
        </w:rPr>
        <w:t>Извещение о проведении тендера (настоящий документ) в 1 экз.</w:t>
      </w:r>
    </w:p>
    <w:p w:rsidR="00DE7BED" w:rsidRPr="00DA29A0" w:rsidRDefault="00DE7BED" w:rsidP="00DE7BED">
      <w:pPr>
        <w:rPr>
          <w:rFonts w:ascii="Times New Roman" w:hAnsi="Times New Roman"/>
          <w:color w:val="000000" w:themeColor="text1"/>
          <w:sz w:val="24"/>
        </w:rPr>
      </w:pPr>
      <w:r w:rsidRPr="00DA29A0">
        <w:rPr>
          <w:rFonts w:ascii="Times New Roman" w:hAnsi="Times New Roman"/>
          <w:color w:val="000000" w:themeColor="text1"/>
          <w:sz w:val="24"/>
        </w:rPr>
        <w:t>2. Требования к предмету оферты в 1 экз.</w:t>
      </w:r>
      <w:r w:rsidR="002C40E6" w:rsidRPr="00DA29A0">
        <w:rPr>
          <w:rFonts w:ascii="Times New Roman" w:hAnsi="Times New Roman"/>
          <w:color w:val="000000" w:themeColor="text1"/>
          <w:sz w:val="24"/>
        </w:rPr>
        <w:t xml:space="preserve"> (</w:t>
      </w:r>
      <w:r w:rsidR="00D54AA2" w:rsidRPr="00DA29A0">
        <w:rPr>
          <w:rFonts w:ascii="Times New Roman" w:hAnsi="Times New Roman"/>
          <w:color w:val="000000" w:themeColor="text1"/>
          <w:sz w:val="24"/>
        </w:rPr>
        <w:t xml:space="preserve">Форма </w:t>
      </w:r>
      <w:r w:rsidR="002C40E6" w:rsidRPr="00DA29A0">
        <w:rPr>
          <w:rFonts w:ascii="Times New Roman" w:hAnsi="Times New Roman"/>
          <w:color w:val="000000" w:themeColor="text1"/>
          <w:sz w:val="24"/>
        </w:rPr>
        <w:t xml:space="preserve">№ </w:t>
      </w:r>
      <w:r w:rsidR="00DA29A0">
        <w:rPr>
          <w:rFonts w:ascii="Times New Roman" w:hAnsi="Times New Roman"/>
          <w:color w:val="000000" w:themeColor="text1"/>
          <w:sz w:val="24"/>
        </w:rPr>
        <w:t>1</w:t>
      </w:r>
      <w:r w:rsidR="002C40E6" w:rsidRPr="00DA29A0">
        <w:rPr>
          <w:rFonts w:ascii="Times New Roman" w:hAnsi="Times New Roman"/>
          <w:color w:val="000000" w:themeColor="text1"/>
          <w:sz w:val="24"/>
        </w:rPr>
        <w:t>).</w:t>
      </w:r>
    </w:p>
    <w:p w:rsidR="00DE7BED" w:rsidRPr="00DA29A0" w:rsidRDefault="00763AF5" w:rsidP="00DE7BED">
      <w:pPr>
        <w:rPr>
          <w:rFonts w:ascii="Times New Roman" w:hAnsi="Times New Roman"/>
          <w:color w:val="000000" w:themeColor="text1"/>
          <w:sz w:val="24"/>
        </w:rPr>
      </w:pPr>
      <w:r w:rsidRPr="00DA29A0">
        <w:rPr>
          <w:rFonts w:ascii="Times New Roman" w:hAnsi="Times New Roman"/>
          <w:color w:val="000000" w:themeColor="text1"/>
          <w:sz w:val="24"/>
        </w:rPr>
        <w:t>3</w:t>
      </w:r>
      <w:r w:rsidR="00D55F59" w:rsidRPr="00DA29A0">
        <w:rPr>
          <w:rFonts w:ascii="Times New Roman" w:hAnsi="Times New Roman"/>
          <w:color w:val="000000" w:themeColor="text1"/>
          <w:sz w:val="24"/>
        </w:rPr>
        <w:t xml:space="preserve">. </w:t>
      </w:r>
      <w:r w:rsidR="00DE7BED" w:rsidRPr="00DA29A0">
        <w:rPr>
          <w:rFonts w:ascii="Times New Roman" w:hAnsi="Times New Roman"/>
          <w:color w:val="000000" w:themeColor="text1"/>
          <w:sz w:val="24"/>
        </w:rPr>
        <w:t>Извещение о согласии сделать оферту  в 1 экз.</w:t>
      </w:r>
      <w:r w:rsidR="002C40E6" w:rsidRPr="00DA29A0">
        <w:rPr>
          <w:rFonts w:ascii="Times New Roman" w:hAnsi="Times New Roman"/>
          <w:color w:val="000000" w:themeColor="text1"/>
          <w:sz w:val="24"/>
        </w:rPr>
        <w:t xml:space="preserve"> (</w:t>
      </w:r>
      <w:r w:rsidR="00D54AA2" w:rsidRPr="00DA29A0">
        <w:rPr>
          <w:rFonts w:ascii="Times New Roman" w:hAnsi="Times New Roman"/>
          <w:color w:val="000000" w:themeColor="text1"/>
          <w:sz w:val="24"/>
        </w:rPr>
        <w:t xml:space="preserve">Форма </w:t>
      </w:r>
      <w:r w:rsidR="002C40E6" w:rsidRPr="00DA29A0">
        <w:rPr>
          <w:rFonts w:ascii="Times New Roman" w:hAnsi="Times New Roman"/>
          <w:color w:val="000000" w:themeColor="text1"/>
          <w:sz w:val="24"/>
        </w:rPr>
        <w:t xml:space="preserve">№ </w:t>
      </w:r>
      <w:r w:rsidR="00DA29A0">
        <w:rPr>
          <w:rFonts w:ascii="Times New Roman" w:hAnsi="Times New Roman"/>
          <w:color w:val="000000" w:themeColor="text1"/>
          <w:sz w:val="24"/>
        </w:rPr>
        <w:t>2</w:t>
      </w:r>
      <w:r w:rsidR="002C40E6" w:rsidRPr="00DA29A0">
        <w:rPr>
          <w:rFonts w:ascii="Times New Roman" w:hAnsi="Times New Roman"/>
          <w:color w:val="000000" w:themeColor="text1"/>
          <w:sz w:val="24"/>
        </w:rPr>
        <w:t>).</w:t>
      </w:r>
    </w:p>
    <w:p w:rsidR="00DE7BED" w:rsidRPr="00DA29A0" w:rsidRDefault="0080562C" w:rsidP="00DE7BED">
      <w:pPr>
        <w:rPr>
          <w:rFonts w:ascii="Times New Roman" w:hAnsi="Times New Roman"/>
          <w:color w:val="000000" w:themeColor="text1"/>
          <w:sz w:val="24"/>
        </w:rPr>
      </w:pPr>
      <w:r w:rsidRPr="00DA29A0">
        <w:rPr>
          <w:rFonts w:ascii="Times New Roman" w:hAnsi="Times New Roman"/>
          <w:color w:val="000000" w:themeColor="text1"/>
          <w:sz w:val="24"/>
        </w:rPr>
        <w:t>4</w:t>
      </w:r>
      <w:r w:rsidR="00DE7BED" w:rsidRPr="00DA29A0">
        <w:rPr>
          <w:rFonts w:ascii="Times New Roman" w:hAnsi="Times New Roman"/>
          <w:color w:val="000000" w:themeColor="text1"/>
          <w:sz w:val="24"/>
        </w:rPr>
        <w:t>. Предложение о заключении договора в 1 экз.</w:t>
      </w:r>
      <w:r w:rsidR="002C40E6" w:rsidRPr="00DA29A0">
        <w:rPr>
          <w:rFonts w:ascii="Times New Roman" w:hAnsi="Times New Roman"/>
          <w:color w:val="000000" w:themeColor="text1"/>
          <w:sz w:val="24"/>
        </w:rPr>
        <w:t xml:space="preserve"> (</w:t>
      </w:r>
      <w:r w:rsidR="00D54AA2" w:rsidRPr="00DA29A0">
        <w:rPr>
          <w:rFonts w:ascii="Times New Roman" w:hAnsi="Times New Roman"/>
          <w:color w:val="000000" w:themeColor="text1"/>
          <w:sz w:val="24"/>
        </w:rPr>
        <w:t>Форма</w:t>
      </w:r>
      <w:r w:rsidR="00D27E52" w:rsidRPr="00DA29A0">
        <w:rPr>
          <w:rFonts w:ascii="Times New Roman" w:hAnsi="Times New Roman"/>
          <w:color w:val="000000" w:themeColor="text1"/>
          <w:sz w:val="24"/>
        </w:rPr>
        <w:t xml:space="preserve"> № </w:t>
      </w:r>
      <w:r w:rsidR="00DA29A0">
        <w:rPr>
          <w:rFonts w:ascii="Times New Roman" w:hAnsi="Times New Roman"/>
          <w:color w:val="000000" w:themeColor="text1"/>
          <w:sz w:val="24"/>
        </w:rPr>
        <w:t>3</w:t>
      </w:r>
      <w:r w:rsidR="002C40E6" w:rsidRPr="00DA29A0">
        <w:rPr>
          <w:rFonts w:ascii="Times New Roman" w:hAnsi="Times New Roman"/>
          <w:color w:val="000000" w:themeColor="text1"/>
          <w:sz w:val="24"/>
        </w:rPr>
        <w:t>).</w:t>
      </w:r>
    </w:p>
    <w:p w:rsidR="00763AF5" w:rsidRPr="00DA29A0" w:rsidRDefault="0080562C" w:rsidP="00DE7BED">
      <w:pPr>
        <w:rPr>
          <w:rFonts w:ascii="Times New Roman" w:hAnsi="Times New Roman"/>
          <w:color w:val="000000" w:themeColor="text1"/>
          <w:sz w:val="24"/>
        </w:rPr>
      </w:pPr>
      <w:r w:rsidRPr="00DA29A0">
        <w:rPr>
          <w:rFonts w:ascii="Times New Roman" w:hAnsi="Times New Roman"/>
          <w:color w:val="000000" w:themeColor="text1"/>
          <w:sz w:val="24"/>
        </w:rPr>
        <w:t>5</w:t>
      </w:r>
      <w:r w:rsidR="00763AF5" w:rsidRPr="00DA29A0">
        <w:rPr>
          <w:rFonts w:ascii="Times New Roman" w:hAnsi="Times New Roman"/>
          <w:color w:val="000000" w:themeColor="text1"/>
          <w:sz w:val="24"/>
        </w:rPr>
        <w:t xml:space="preserve">. Проект Договора подряда </w:t>
      </w:r>
      <w:r w:rsidR="00682F70" w:rsidRPr="00DA29A0">
        <w:rPr>
          <w:rFonts w:ascii="Times New Roman" w:hAnsi="Times New Roman"/>
          <w:color w:val="000000" w:themeColor="text1"/>
          <w:sz w:val="24"/>
        </w:rPr>
        <w:t xml:space="preserve"> с приложениями </w:t>
      </w:r>
      <w:r w:rsidR="00763AF5" w:rsidRPr="00DA29A0">
        <w:rPr>
          <w:rFonts w:ascii="Times New Roman" w:hAnsi="Times New Roman"/>
          <w:color w:val="000000" w:themeColor="text1"/>
          <w:sz w:val="24"/>
        </w:rPr>
        <w:t>в 1 экз.</w:t>
      </w:r>
      <w:r w:rsidR="002C40E6" w:rsidRPr="00DA29A0">
        <w:rPr>
          <w:rFonts w:ascii="Times New Roman" w:hAnsi="Times New Roman"/>
          <w:color w:val="000000" w:themeColor="text1"/>
          <w:sz w:val="24"/>
        </w:rPr>
        <w:t xml:space="preserve"> (</w:t>
      </w:r>
      <w:r w:rsidR="00D54AA2" w:rsidRPr="00DA29A0">
        <w:rPr>
          <w:rFonts w:ascii="Times New Roman" w:hAnsi="Times New Roman"/>
          <w:color w:val="000000" w:themeColor="text1"/>
          <w:sz w:val="24"/>
        </w:rPr>
        <w:t>Форма</w:t>
      </w:r>
      <w:r w:rsidR="00D27E52" w:rsidRPr="00DA29A0">
        <w:rPr>
          <w:rFonts w:ascii="Times New Roman" w:hAnsi="Times New Roman"/>
          <w:color w:val="000000" w:themeColor="text1"/>
          <w:sz w:val="24"/>
        </w:rPr>
        <w:t xml:space="preserve"> № 4</w:t>
      </w:r>
      <w:r w:rsidR="002C40E6" w:rsidRPr="00DA29A0">
        <w:rPr>
          <w:rFonts w:ascii="Times New Roman" w:hAnsi="Times New Roman"/>
          <w:color w:val="000000" w:themeColor="text1"/>
          <w:sz w:val="24"/>
        </w:rPr>
        <w:t>).</w:t>
      </w:r>
    </w:p>
    <w:p w:rsidR="00DE7BED" w:rsidRPr="00DA29A0" w:rsidRDefault="0080562C" w:rsidP="00DE7BED">
      <w:pPr>
        <w:rPr>
          <w:rFonts w:ascii="Times New Roman" w:hAnsi="Times New Roman"/>
          <w:color w:val="000000" w:themeColor="text1"/>
          <w:sz w:val="24"/>
        </w:rPr>
      </w:pPr>
      <w:r w:rsidRPr="00DA29A0">
        <w:rPr>
          <w:rFonts w:ascii="Times New Roman" w:hAnsi="Times New Roman"/>
          <w:color w:val="000000" w:themeColor="text1"/>
          <w:sz w:val="24"/>
        </w:rPr>
        <w:t>6</w:t>
      </w:r>
      <w:r w:rsidR="00DE7BED" w:rsidRPr="00DA29A0">
        <w:rPr>
          <w:rFonts w:ascii="Times New Roman" w:hAnsi="Times New Roman"/>
          <w:color w:val="000000" w:themeColor="text1"/>
          <w:sz w:val="24"/>
        </w:rPr>
        <w:t>. Пере</w:t>
      </w:r>
      <w:r w:rsidR="00D55F59" w:rsidRPr="00DA29A0">
        <w:rPr>
          <w:rFonts w:ascii="Times New Roman" w:hAnsi="Times New Roman"/>
          <w:color w:val="000000" w:themeColor="text1"/>
          <w:sz w:val="24"/>
        </w:rPr>
        <w:t>чень аффилированных организаций</w:t>
      </w:r>
      <w:r w:rsidR="00DE7BED" w:rsidRPr="00DA29A0">
        <w:rPr>
          <w:rFonts w:ascii="Times New Roman" w:hAnsi="Times New Roman"/>
          <w:color w:val="000000" w:themeColor="text1"/>
          <w:sz w:val="24"/>
        </w:rPr>
        <w:t xml:space="preserve"> в 1 экз.</w:t>
      </w:r>
      <w:r w:rsidR="002C40E6" w:rsidRPr="00DA29A0">
        <w:rPr>
          <w:rFonts w:ascii="Times New Roman" w:hAnsi="Times New Roman"/>
          <w:color w:val="000000" w:themeColor="text1"/>
          <w:sz w:val="24"/>
        </w:rPr>
        <w:t xml:space="preserve"> (</w:t>
      </w:r>
      <w:r w:rsidR="00D54AA2" w:rsidRPr="00DA29A0">
        <w:rPr>
          <w:rFonts w:ascii="Times New Roman" w:hAnsi="Times New Roman"/>
          <w:color w:val="000000" w:themeColor="text1"/>
          <w:sz w:val="24"/>
        </w:rPr>
        <w:t>Форма</w:t>
      </w:r>
      <w:r w:rsidR="002C40E6" w:rsidRPr="00DA29A0">
        <w:rPr>
          <w:rFonts w:ascii="Times New Roman" w:hAnsi="Times New Roman"/>
          <w:color w:val="000000" w:themeColor="text1"/>
          <w:sz w:val="24"/>
        </w:rPr>
        <w:t xml:space="preserve"> № </w:t>
      </w:r>
      <w:r w:rsidR="00D27E52" w:rsidRPr="00DA29A0">
        <w:rPr>
          <w:rFonts w:ascii="Times New Roman" w:hAnsi="Times New Roman"/>
          <w:color w:val="000000" w:themeColor="text1"/>
          <w:sz w:val="24"/>
        </w:rPr>
        <w:t>5</w:t>
      </w:r>
      <w:r w:rsidR="002C40E6" w:rsidRPr="00DA29A0">
        <w:rPr>
          <w:rFonts w:ascii="Times New Roman" w:hAnsi="Times New Roman"/>
          <w:color w:val="000000" w:themeColor="text1"/>
          <w:sz w:val="24"/>
        </w:rPr>
        <w:t>).</w:t>
      </w:r>
    </w:p>
    <w:p w:rsidR="00923CDA" w:rsidRPr="00DA29A0" w:rsidRDefault="0080562C" w:rsidP="00923CDA">
      <w:pPr>
        <w:rPr>
          <w:rFonts w:ascii="Times New Roman" w:hAnsi="Times New Roman"/>
          <w:color w:val="000000" w:themeColor="text1"/>
          <w:sz w:val="24"/>
        </w:rPr>
      </w:pPr>
      <w:r w:rsidRPr="00DA29A0">
        <w:rPr>
          <w:rFonts w:ascii="Times New Roman" w:hAnsi="Times New Roman"/>
          <w:color w:val="000000" w:themeColor="text1"/>
          <w:sz w:val="24"/>
        </w:rPr>
        <w:t>7</w:t>
      </w:r>
      <w:r w:rsidR="00923CDA" w:rsidRPr="00DA29A0">
        <w:rPr>
          <w:rFonts w:ascii="Times New Roman" w:hAnsi="Times New Roman"/>
          <w:color w:val="000000" w:themeColor="text1"/>
          <w:sz w:val="24"/>
        </w:rPr>
        <w:t xml:space="preserve">. </w:t>
      </w:r>
      <w:r w:rsidR="00D55F59" w:rsidRPr="00DA29A0">
        <w:rPr>
          <w:rFonts w:ascii="Times New Roman" w:hAnsi="Times New Roman"/>
          <w:color w:val="000000" w:themeColor="text1"/>
          <w:sz w:val="24"/>
        </w:rPr>
        <w:t>С</w:t>
      </w:r>
      <w:r w:rsidR="00923CDA" w:rsidRPr="00DA29A0">
        <w:rPr>
          <w:rFonts w:ascii="Times New Roman" w:hAnsi="Times New Roman"/>
          <w:color w:val="000000" w:themeColor="text1"/>
          <w:sz w:val="24"/>
        </w:rPr>
        <w:t>правка об опыте работы</w:t>
      </w:r>
      <w:r w:rsidR="007F6A5E">
        <w:rPr>
          <w:rFonts w:ascii="Times New Roman" w:hAnsi="Times New Roman"/>
          <w:color w:val="000000" w:themeColor="text1"/>
          <w:sz w:val="24"/>
        </w:rPr>
        <w:t xml:space="preserve"> с перечнем </w:t>
      </w:r>
      <w:r w:rsidR="00DF211A">
        <w:rPr>
          <w:rFonts w:ascii="Times New Roman" w:hAnsi="Times New Roman"/>
          <w:color w:val="000000" w:themeColor="text1"/>
          <w:sz w:val="24"/>
        </w:rPr>
        <w:t>предприятий,</w:t>
      </w:r>
      <w:r w:rsidR="007F6A5E">
        <w:rPr>
          <w:rFonts w:ascii="Times New Roman" w:hAnsi="Times New Roman"/>
          <w:color w:val="000000" w:themeColor="text1"/>
          <w:sz w:val="24"/>
        </w:rPr>
        <w:t xml:space="preserve"> на которых проводились подобные работы в последние пять лет</w:t>
      </w:r>
      <w:r w:rsidR="00923CDA" w:rsidRPr="00DA29A0">
        <w:rPr>
          <w:rFonts w:ascii="Times New Roman" w:hAnsi="Times New Roman"/>
          <w:color w:val="000000" w:themeColor="text1"/>
          <w:sz w:val="24"/>
        </w:rPr>
        <w:t>.</w:t>
      </w:r>
      <w:r w:rsidR="002C40E6" w:rsidRPr="00DA29A0">
        <w:rPr>
          <w:rFonts w:ascii="Times New Roman" w:hAnsi="Times New Roman"/>
          <w:color w:val="000000" w:themeColor="text1"/>
          <w:sz w:val="24"/>
        </w:rPr>
        <w:t xml:space="preserve"> (</w:t>
      </w:r>
      <w:r w:rsidR="00D54AA2" w:rsidRPr="00DA29A0">
        <w:rPr>
          <w:rFonts w:ascii="Times New Roman" w:hAnsi="Times New Roman"/>
          <w:color w:val="000000" w:themeColor="text1"/>
          <w:sz w:val="24"/>
        </w:rPr>
        <w:t xml:space="preserve">Форма </w:t>
      </w:r>
      <w:r w:rsidR="002C40E6" w:rsidRPr="00DA29A0">
        <w:rPr>
          <w:rFonts w:ascii="Times New Roman" w:hAnsi="Times New Roman"/>
          <w:color w:val="000000" w:themeColor="text1"/>
          <w:sz w:val="24"/>
        </w:rPr>
        <w:t xml:space="preserve">№ </w:t>
      </w:r>
      <w:r w:rsidR="00D27E52" w:rsidRPr="00DA29A0">
        <w:rPr>
          <w:rFonts w:ascii="Times New Roman" w:hAnsi="Times New Roman"/>
          <w:color w:val="000000" w:themeColor="text1"/>
          <w:sz w:val="24"/>
        </w:rPr>
        <w:t>6</w:t>
      </w:r>
      <w:r w:rsidR="002C40E6" w:rsidRPr="00DA29A0">
        <w:rPr>
          <w:rFonts w:ascii="Times New Roman" w:hAnsi="Times New Roman"/>
          <w:color w:val="000000" w:themeColor="text1"/>
          <w:sz w:val="24"/>
        </w:rPr>
        <w:t>).</w:t>
      </w:r>
    </w:p>
    <w:p w:rsidR="00BA2B15" w:rsidRDefault="0080562C" w:rsidP="00BA2B15">
      <w:pPr>
        <w:rPr>
          <w:rFonts w:ascii="Times New Roman" w:hAnsi="Times New Roman"/>
          <w:color w:val="000000" w:themeColor="text1"/>
          <w:sz w:val="24"/>
        </w:rPr>
      </w:pPr>
      <w:r w:rsidRPr="007F6A5E">
        <w:rPr>
          <w:rFonts w:ascii="Times New Roman" w:hAnsi="Times New Roman"/>
          <w:color w:val="000000" w:themeColor="text1"/>
          <w:sz w:val="24"/>
        </w:rPr>
        <w:t>8</w:t>
      </w:r>
      <w:r w:rsidR="00BA2B15" w:rsidRPr="007F6A5E">
        <w:rPr>
          <w:rFonts w:ascii="Times New Roman" w:hAnsi="Times New Roman"/>
          <w:color w:val="000000" w:themeColor="text1"/>
          <w:sz w:val="24"/>
        </w:rPr>
        <w:t xml:space="preserve">. Справка о </w:t>
      </w:r>
      <w:r w:rsidR="00782C44">
        <w:rPr>
          <w:rFonts w:ascii="Times New Roman" w:hAnsi="Times New Roman"/>
          <w:color w:val="000000" w:themeColor="text1"/>
          <w:sz w:val="24"/>
        </w:rPr>
        <w:t>наличии кадровых ресурсов</w:t>
      </w:r>
      <w:r w:rsidR="00BA2B15" w:rsidRPr="007F6A5E">
        <w:rPr>
          <w:rFonts w:ascii="Times New Roman" w:hAnsi="Times New Roman"/>
          <w:color w:val="000000" w:themeColor="text1"/>
          <w:sz w:val="24"/>
        </w:rPr>
        <w:t xml:space="preserve"> в 1 экз.</w:t>
      </w:r>
      <w:r w:rsidR="00D27E52" w:rsidRPr="007F6A5E">
        <w:rPr>
          <w:color w:val="000000" w:themeColor="text1"/>
        </w:rPr>
        <w:t xml:space="preserve"> </w:t>
      </w:r>
      <w:r w:rsidR="00D27E52" w:rsidRPr="007F6A5E">
        <w:rPr>
          <w:rFonts w:ascii="Times New Roman" w:hAnsi="Times New Roman"/>
          <w:color w:val="000000" w:themeColor="text1"/>
          <w:sz w:val="24"/>
        </w:rPr>
        <w:t>(</w:t>
      </w:r>
      <w:r w:rsidR="00D54AA2" w:rsidRPr="007F6A5E">
        <w:rPr>
          <w:rFonts w:ascii="Times New Roman" w:hAnsi="Times New Roman"/>
          <w:color w:val="000000" w:themeColor="text1"/>
          <w:sz w:val="24"/>
        </w:rPr>
        <w:t xml:space="preserve">Форма </w:t>
      </w:r>
      <w:r w:rsidR="00D27E52" w:rsidRPr="007F6A5E">
        <w:rPr>
          <w:rFonts w:ascii="Times New Roman" w:hAnsi="Times New Roman"/>
          <w:color w:val="000000" w:themeColor="text1"/>
          <w:sz w:val="24"/>
        </w:rPr>
        <w:t>№ 7).</w:t>
      </w:r>
    </w:p>
    <w:p w:rsidR="007F6A5E" w:rsidRDefault="007F6A5E" w:rsidP="00BA2B15">
      <w:pPr>
        <w:rPr>
          <w:rFonts w:ascii="Times New Roman" w:hAnsi="Times New Roman"/>
          <w:color w:val="000000" w:themeColor="text1"/>
          <w:sz w:val="24"/>
        </w:rPr>
      </w:pPr>
      <w:r>
        <w:rPr>
          <w:rFonts w:ascii="Times New Roman" w:hAnsi="Times New Roman"/>
          <w:color w:val="000000" w:themeColor="text1"/>
          <w:sz w:val="24"/>
        </w:rPr>
        <w:t>9. Письмо за подписью руководителя Контрагента об отсутствии изменений в уставных и регистрационных документах Контрагента (Форма №8).</w:t>
      </w:r>
    </w:p>
    <w:p w:rsidR="007F6A5E" w:rsidRPr="007F6A5E" w:rsidRDefault="007F6A5E" w:rsidP="00BA2B15">
      <w:pPr>
        <w:rPr>
          <w:rFonts w:ascii="Times New Roman" w:hAnsi="Times New Roman"/>
          <w:color w:val="000000" w:themeColor="text1"/>
          <w:sz w:val="24"/>
        </w:rPr>
      </w:pPr>
      <w:r>
        <w:rPr>
          <w:rFonts w:ascii="Times New Roman" w:hAnsi="Times New Roman"/>
          <w:color w:val="000000" w:themeColor="text1"/>
          <w:sz w:val="24"/>
        </w:rPr>
        <w:t>10. Письмо о размере сделки (Форма № 9.1; 9.2)</w:t>
      </w:r>
    </w:p>
    <w:p w:rsidR="00B326D4" w:rsidRDefault="00B326D4" w:rsidP="00E237E8">
      <w:pPr>
        <w:jc w:val="both"/>
        <w:rPr>
          <w:rFonts w:ascii="Times New Roman" w:hAnsi="Times New Roman"/>
          <w:color w:val="000000" w:themeColor="text1"/>
          <w:sz w:val="24"/>
        </w:rPr>
      </w:pPr>
    </w:p>
    <w:p w:rsidR="003A0C4E" w:rsidRPr="003F1EF9" w:rsidRDefault="003A0C4E" w:rsidP="00E237E8">
      <w:pPr>
        <w:jc w:val="both"/>
        <w:rPr>
          <w:rFonts w:ascii="Times New Roman" w:hAnsi="Times New Roman"/>
          <w:b/>
          <w:color w:val="FF0000"/>
          <w:sz w:val="24"/>
        </w:rPr>
      </w:pPr>
    </w:p>
    <w:p w:rsidR="0011018B" w:rsidRDefault="0011018B">
      <w:pPr>
        <w:rPr>
          <w:rFonts w:ascii="Times New Roman" w:hAnsi="Times New Roman"/>
          <w:b/>
          <w:sz w:val="24"/>
        </w:rPr>
      </w:pPr>
    </w:p>
    <w:p w:rsidR="00AE315C" w:rsidRDefault="00AE32FD" w:rsidP="00D758CC">
      <w:pPr>
        <w:rPr>
          <w:rFonts w:ascii="Times New Roman" w:hAnsi="Times New Roman"/>
          <w:sz w:val="24"/>
        </w:rPr>
      </w:pPr>
      <w:r w:rsidRPr="00623E8F">
        <w:rPr>
          <w:rFonts w:ascii="Times New Roman" w:hAnsi="Times New Roman"/>
          <w:sz w:val="24"/>
        </w:rPr>
        <w:t>Директо</w:t>
      </w:r>
      <w:r w:rsidR="00506763" w:rsidRPr="00623E8F">
        <w:rPr>
          <w:rFonts w:ascii="Times New Roman" w:hAnsi="Times New Roman"/>
          <w:sz w:val="24"/>
        </w:rPr>
        <w:t xml:space="preserve">р по снабжению               </w:t>
      </w:r>
      <w:r w:rsidR="00506763" w:rsidRPr="00623E8F">
        <w:rPr>
          <w:rFonts w:ascii="Times New Roman" w:hAnsi="Times New Roman"/>
          <w:sz w:val="24"/>
        </w:rPr>
        <w:tab/>
      </w:r>
      <w:r w:rsidR="00506763" w:rsidRPr="00623E8F">
        <w:rPr>
          <w:rFonts w:ascii="Times New Roman" w:hAnsi="Times New Roman"/>
          <w:sz w:val="24"/>
        </w:rPr>
        <w:tab/>
      </w:r>
      <w:r w:rsidRPr="00623E8F">
        <w:rPr>
          <w:rFonts w:ascii="Times New Roman" w:hAnsi="Times New Roman"/>
          <w:sz w:val="24"/>
        </w:rPr>
        <w:t xml:space="preserve"> ____________________    </w:t>
      </w:r>
      <w:r w:rsidR="00E87913" w:rsidRPr="00623E8F">
        <w:rPr>
          <w:rFonts w:ascii="Times New Roman" w:hAnsi="Times New Roman"/>
          <w:sz w:val="24"/>
        </w:rPr>
        <w:t>Д.Ю.Уржумов</w:t>
      </w:r>
      <w:bookmarkStart w:id="0" w:name="_GoBack"/>
      <w:bookmarkEnd w:id="0"/>
    </w:p>
    <w:sectPr w:rsidR="00AE315C" w:rsidSect="00D758CC">
      <w:footerReference w:type="default" r:id="rId11"/>
      <w:pgSz w:w="11906" w:h="16838"/>
      <w:pgMar w:top="567"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292" w:rsidRDefault="00C60292" w:rsidP="00FB07D9">
      <w:pPr>
        <w:spacing w:before="0"/>
      </w:pPr>
      <w:r>
        <w:separator/>
      </w:r>
    </w:p>
  </w:endnote>
  <w:endnote w:type="continuationSeparator" w:id="0">
    <w:p w:rsidR="00C60292" w:rsidRDefault="00C60292"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292" w:rsidRDefault="00C60292">
    <w:pPr>
      <w:pStyle w:val="af3"/>
      <w:jc w:val="right"/>
    </w:pPr>
    <w:r>
      <w:fldChar w:fldCharType="begin"/>
    </w:r>
    <w:r>
      <w:instrText xml:space="preserve"> PAGE   \* MERGEFORMAT </w:instrText>
    </w:r>
    <w:r>
      <w:fldChar w:fldCharType="separate"/>
    </w:r>
    <w:r w:rsidR="00D758CC">
      <w:rPr>
        <w:noProof/>
      </w:rPr>
      <w:t>6</w:t>
    </w:r>
    <w:r>
      <w:rPr>
        <w:noProof/>
      </w:rPr>
      <w:fldChar w:fldCharType="end"/>
    </w:r>
  </w:p>
  <w:p w:rsidR="00C60292" w:rsidRDefault="00C6029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292" w:rsidRDefault="00C60292" w:rsidP="00FB07D9">
      <w:pPr>
        <w:spacing w:before="0"/>
      </w:pPr>
      <w:r>
        <w:separator/>
      </w:r>
    </w:p>
  </w:footnote>
  <w:footnote w:type="continuationSeparator" w:id="0">
    <w:p w:rsidR="00C60292" w:rsidRDefault="00C60292"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ED5FF0"/>
    <w:multiLevelType w:val="hybridMultilevel"/>
    <w:tmpl w:val="72F24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19"/>
  </w:num>
  <w:num w:numId="3">
    <w:abstractNumId w:val="0"/>
  </w:num>
  <w:num w:numId="4">
    <w:abstractNumId w:val="16"/>
  </w:num>
  <w:num w:numId="5">
    <w:abstractNumId w:val="13"/>
  </w:num>
  <w:num w:numId="6">
    <w:abstractNumId w:val="21"/>
  </w:num>
  <w:num w:numId="7">
    <w:abstractNumId w:val="8"/>
  </w:num>
  <w:num w:numId="8">
    <w:abstractNumId w:val="14"/>
  </w:num>
  <w:num w:numId="9">
    <w:abstractNumId w:val="2"/>
  </w:num>
  <w:num w:numId="10">
    <w:abstractNumId w:val="18"/>
  </w:num>
  <w:num w:numId="11">
    <w:abstractNumId w:val="15"/>
  </w:num>
  <w:num w:numId="12">
    <w:abstractNumId w:val="11"/>
  </w:num>
  <w:num w:numId="13">
    <w:abstractNumId w:val="12"/>
  </w:num>
  <w:num w:numId="14">
    <w:abstractNumId w:val="20"/>
  </w:num>
  <w:num w:numId="15">
    <w:abstractNumId w:val="10"/>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7BED"/>
    <w:rsid w:val="0000016F"/>
    <w:rsid w:val="00000421"/>
    <w:rsid w:val="00000605"/>
    <w:rsid w:val="00000D51"/>
    <w:rsid w:val="00000D87"/>
    <w:rsid w:val="00000E4A"/>
    <w:rsid w:val="00001B7F"/>
    <w:rsid w:val="000022B3"/>
    <w:rsid w:val="00003055"/>
    <w:rsid w:val="0000334A"/>
    <w:rsid w:val="00003B40"/>
    <w:rsid w:val="00003C26"/>
    <w:rsid w:val="0000427B"/>
    <w:rsid w:val="0000497D"/>
    <w:rsid w:val="00004A95"/>
    <w:rsid w:val="00005C73"/>
    <w:rsid w:val="000065E0"/>
    <w:rsid w:val="00007D71"/>
    <w:rsid w:val="000100CD"/>
    <w:rsid w:val="00010523"/>
    <w:rsid w:val="00010CB6"/>
    <w:rsid w:val="000112DE"/>
    <w:rsid w:val="00012051"/>
    <w:rsid w:val="0001232E"/>
    <w:rsid w:val="00012425"/>
    <w:rsid w:val="00012836"/>
    <w:rsid w:val="00012C5E"/>
    <w:rsid w:val="000132DD"/>
    <w:rsid w:val="00013910"/>
    <w:rsid w:val="00013A04"/>
    <w:rsid w:val="00013C1F"/>
    <w:rsid w:val="00013D9A"/>
    <w:rsid w:val="00013F19"/>
    <w:rsid w:val="000150BC"/>
    <w:rsid w:val="00015591"/>
    <w:rsid w:val="00015CA1"/>
    <w:rsid w:val="00016D73"/>
    <w:rsid w:val="00017FDB"/>
    <w:rsid w:val="000204B3"/>
    <w:rsid w:val="0002060D"/>
    <w:rsid w:val="00020C97"/>
    <w:rsid w:val="000210B5"/>
    <w:rsid w:val="000218EC"/>
    <w:rsid w:val="00022355"/>
    <w:rsid w:val="00022C14"/>
    <w:rsid w:val="00022D2C"/>
    <w:rsid w:val="00023204"/>
    <w:rsid w:val="000234D6"/>
    <w:rsid w:val="00024094"/>
    <w:rsid w:val="00024BF6"/>
    <w:rsid w:val="00024C2E"/>
    <w:rsid w:val="00024D19"/>
    <w:rsid w:val="00024D3C"/>
    <w:rsid w:val="00025589"/>
    <w:rsid w:val="00025624"/>
    <w:rsid w:val="00025ECF"/>
    <w:rsid w:val="00026598"/>
    <w:rsid w:val="00026683"/>
    <w:rsid w:val="00026F40"/>
    <w:rsid w:val="00027FC9"/>
    <w:rsid w:val="00031E58"/>
    <w:rsid w:val="000323E5"/>
    <w:rsid w:val="0003282C"/>
    <w:rsid w:val="000329B3"/>
    <w:rsid w:val="000333FA"/>
    <w:rsid w:val="000333FD"/>
    <w:rsid w:val="00033568"/>
    <w:rsid w:val="0003382C"/>
    <w:rsid w:val="00033F7A"/>
    <w:rsid w:val="00034974"/>
    <w:rsid w:val="00035326"/>
    <w:rsid w:val="00035806"/>
    <w:rsid w:val="00035C2E"/>
    <w:rsid w:val="00035DD1"/>
    <w:rsid w:val="00035E77"/>
    <w:rsid w:val="0003654E"/>
    <w:rsid w:val="0003696A"/>
    <w:rsid w:val="00037871"/>
    <w:rsid w:val="00037AD6"/>
    <w:rsid w:val="00037EB9"/>
    <w:rsid w:val="000403B2"/>
    <w:rsid w:val="0004040E"/>
    <w:rsid w:val="000412F1"/>
    <w:rsid w:val="000415F4"/>
    <w:rsid w:val="00041B32"/>
    <w:rsid w:val="00042051"/>
    <w:rsid w:val="00042F15"/>
    <w:rsid w:val="000434E2"/>
    <w:rsid w:val="00043553"/>
    <w:rsid w:val="00043D24"/>
    <w:rsid w:val="0004418E"/>
    <w:rsid w:val="00044428"/>
    <w:rsid w:val="00044923"/>
    <w:rsid w:val="00044E54"/>
    <w:rsid w:val="0004540E"/>
    <w:rsid w:val="000456A1"/>
    <w:rsid w:val="00045CA0"/>
    <w:rsid w:val="00046388"/>
    <w:rsid w:val="00046440"/>
    <w:rsid w:val="00046B2D"/>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4D7"/>
    <w:rsid w:val="00061826"/>
    <w:rsid w:val="00061B41"/>
    <w:rsid w:val="00062453"/>
    <w:rsid w:val="00062753"/>
    <w:rsid w:val="00062D43"/>
    <w:rsid w:val="00062DFD"/>
    <w:rsid w:val="0006339D"/>
    <w:rsid w:val="00063A5D"/>
    <w:rsid w:val="00063B9F"/>
    <w:rsid w:val="0006427C"/>
    <w:rsid w:val="00064353"/>
    <w:rsid w:val="0006442D"/>
    <w:rsid w:val="00064559"/>
    <w:rsid w:val="0006495D"/>
    <w:rsid w:val="00064BEA"/>
    <w:rsid w:val="00064CBF"/>
    <w:rsid w:val="00064D62"/>
    <w:rsid w:val="000655C4"/>
    <w:rsid w:val="00065CFD"/>
    <w:rsid w:val="00066BEB"/>
    <w:rsid w:val="000673A8"/>
    <w:rsid w:val="00067549"/>
    <w:rsid w:val="000676B3"/>
    <w:rsid w:val="0006784C"/>
    <w:rsid w:val="00067E39"/>
    <w:rsid w:val="000701CF"/>
    <w:rsid w:val="000705F7"/>
    <w:rsid w:val="000707BA"/>
    <w:rsid w:val="000709EE"/>
    <w:rsid w:val="00070B21"/>
    <w:rsid w:val="00070BE0"/>
    <w:rsid w:val="000713EE"/>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CC6"/>
    <w:rsid w:val="00082D1A"/>
    <w:rsid w:val="00083885"/>
    <w:rsid w:val="00083B27"/>
    <w:rsid w:val="00083CA2"/>
    <w:rsid w:val="00083EFF"/>
    <w:rsid w:val="000847C6"/>
    <w:rsid w:val="0008482F"/>
    <w:rsid w:val="000848F3"/>
    <w:rsid w:val="000849CD"/>
    <w:rsid w:val="0008504E"/>
    <w:rsid w:val="00085445"/>
    <w:rsid w:val="00085860"/>
    <w:rsid w:val="00085A5D"/>
    <w:rsid w:val="00086468"/>
    <w:rsid w:val="000866BB"/>
    <w:rsid w:val="00087924"/>
    <w:rsid w:val="00087D6E"/>
    <w:rsid w:val="0009036C"/>
    <w:rsid w:val="00090763"/>
    <w:rsid w:val="000907C8"/>
    <w:rsid w:val="00090DFF"/>
    <w:rsid w:val="000916B7"/>
    <w:rsid w:val="00091C3B"/>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BA2"/>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520"/>
    <w:rsid w:val="000A3CC2"/>
    <w:rsid w:val="000A474D"/>
    <w:rsid w:val="000A4BA3"/>
    <w:rsid w:val="000A4D01"/>
    <w:rsid w:val="000A55C1"/>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77D"/>
    <w:rsid w:val="000D20F8"/>
    <w:rsid w:val="000D273D"/>
    <w:rsid w:val="000D282E"/>
    <w:rsid w:val="000D2CEF"/>
    <w:rsid w:val="000D2EB6"/>
    <w:rsid w:val="000D3335"/>
    <w:rsid w:val="000D366C"/>
    <w:rsid w:val="000D3F0D"/>
    <w:rsid w:val="000D517D"/>
    <w:rsid w:val="000D5ADC"/>
    <w:rsid w:val="000D5DFF"/>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52B"/>
    <w:rsid w:val="000E47F2"/>
    <w:rsid w:val="000E4A2E"/>
    <w:rsid w:val="000E5047"/>
    <w:rsid w:val="000E51FA"/>
    <w:rsid w:val="000E57A0"/>
    <w:rsid w:val="000E5F43"/>
    <w:rsid w:val="000E6402"/>
    <w:rsid w:val="000E70A5"/>
    <w:rsid w:val="000E7938"/>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356"/>
    <w:rsid w:val="000F6649"/>
    <w:rsid w:val="000F6C46"/>
    <w:rsid w:val="000F6DDC"/>
    <w:rsid w:val="001005BA"/>
    <w:rsid w:val="00101C20"/>
    <w:rsid w:val="001020B2"/>
    <w:rsid w:val="00102FDF"/>
    <w:rsid w:val="00103462"/>
    <w:rsid w:val="00103A2C"/>
    <w:rsid w:val="00103C2A"/>
    <w:rsid w:val="00103F6F"/>
    <w:rsid w:val="00103F8F"/>
    <w:rsid w:val="00104229"/>
    <w:rsid w:val="00104FFB"/>
    <w:rsid w:val="0010546B"/>
    <w:rsid w:val="001058E7"/>
    <w:rsid w:val="00105A24"/>
    <w:rsid w:val="00105E2F"/>
    <w:rsid w:val="00106251"/>
    <w:rsid w:val="001063AC"/>
    <w:rsid w:val="00107E19"/>
    <w:rsid w:val="0011018B"/>
    <w:rsid w:val="001103D2"/>
    <w:rsid w:val="001104DB"/>
    <w:rsid w:val="00111B67"/>
    <w:rsid w:val="00111E4A"/>
    <w:rsid w:val="00112185"/>
    <w:rsid w:val="00112425"/>
    <w:rsid w:val="001125E5"/>
    <w:rsid w:val="001129C5"/>
    <w:rsid w:val="001133B1"/>
    <w:rsid w:val="0011351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3063A"/>
    <w:rsid w:val="00130899"/>
    <w:rsid w:val="0013090F"/>
    <w:rsid w:val="00130E32"/>
    <w:rsid w:val="0013146C"/>
    <w:rsid w:val="00131778"/>
    <w:rsid w:val="00131EFF"/>
    <w:rsid w:val="0013248A"/>
    <w:rsid w:val="001329D1"/>
    <w:rsid w:val="00132B25"/>
    <w:rsid w:val="00132C2B"/>
    <w:rsid w:val="0013381D"/>
    <w:rsid w:val="00133B73"/>
    <w:rsid w:val="00133F30"/>
    <w:rsid w:val="00134252"/>
    <w:rsid w:val="00134DF7"/>
    <w:rsid w:val="00134EEF"/>
    <w:rsid w:val="00134F66"/>
    <w:rsid w:val="00135412"/>
    <w:rsid w:val="00135828"/>
    <w:rsid w:val="00135BB5"/>
    <w:rsid w:val="001400F3"/>
    <w:rsid w:val="00140131"/>
    <w:rsid w:val="0014019D"/>
    <w:rsid w:val="0014044C"/>
    <w:rsid w:val="00140B7C"/>
    <w:rsid w:val="00140B99"/>
    <w:rsid w:val="0014185E"/>
    <w:rsid w:val="00141E5A"/>
    <w:rsid w:val="00142024"/>
    <w:rsid w:val="00142690"/>
    <w:rsid w:val="00142B50"/>
    <w:rsid w:val="00143132"/>
    <w:rsid w:val="001431F0"/>
    <w:rsid w:val="00143A8D"/>
    <w:rsid w:val="00143CAA"/>
    <w:rsid w:val="00144996"/>
    <w:rsid w:val="00144A3A"/>
    <w:rsid w:val="00144B29"/>
    <w:rsid w:val="00144D58"/>
    <w:rsid w:val="0014581A"/>
    <w:rsid w:val="001458D4"/>
    <w:rsid w:val="00145925"/>
    <w:rsid w:val="00145C13"/>
    <w:rsid w:val="00146083"/>
    <w:rsid w:val="001470E9"/>
    <w:rsid w:val="00147EA3"/>
    <w:rsid w:val="00150AD9"/>
    <w:rsid w:val="00150CEF"/>
    <w:rsid w:val="00150D0D"/>
    <w:rsid w:val="00151301"/>
    <w:rsid w:val="00151339"/>
    <w:rsid w:val="00151954"/>
    <w:rsid w:val="001519FB"/>
    <w:rsid w:val="00151A3E"/>
    <w:rsid w:val="0015209B"/>
    <w:rsid w:val="00152370"/>
    <w:rsid w:val="00152C0F"/>
    <w:rsid w:val="00152E29"/>
    <w:rsid w:val="001541A8"/>
    <w:rsid w:val="0015426A"/>
    <w:rsid w:val="00154486"/>
    <w:rsid w:val="001544CA"/>
    <w:rsid w:val="00154D59"/>
    <w:rsid w:val="00154E68"/>
    <w:rsid w:val="00155493"/>
    <w:rsid w:val="00155A6D"/>
    <w:rsid w:val="00156038"/>
    <w:rsid w:val="001566E1"/>
    <w:rsid w:val="001571C8"/>
    <w:rsid w:val="001571F6"/>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738"/>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C08"/>
    <w:rsid w:val="00186E4C"/>
    <w:rsid w:val="001878C7"/>
    <w:rsid w:val="00190E9E"/>
    <w:rsid w:val="00191527"/>
    <w:rsid w:val="00192799"/>
    <w:rsid w:val="00192A7D"/>
    <w:rsid w:val="0019305B"/>
    <w:rsid w:val="001932DB"/>
    <w:rsid w:val="001934B3"/>
    <w:rsid w:val="00193A23"/>
    <w:rsid w:val="00193BCE"/>
    <w:rsid w:val="00194315"/>
    <w:rsid w:val="00194956"/>
    <w:rsid w:val="0019539B"/>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64DC"/>
    <w:rsid w:val="001A65EC"/>
    <w:rsid w:val="001A6A23"/>
    <w:rsid w:val="001A6C33"/>
    <w:rsid w:val="001A748B"/>
    <w:rsid w:val="001A79E8"/>
    <w:rsid w:val="001B008E"/>
    <w:rsid w:val="001B0694"/>
    <w:rsid w:val="001B06FE"/>
    <w:rsid w:val="001B099E"/>
    <w:rsid w:val="001B0DE4"/>
    <w:rsid w:val="001B0F61"/>
    <w:rsid w:val="001B128A"/>
    <w:rsid w:val="001B18C3"/>
    <w:rsid w:val="001B2B5B"/>
    <w:rsid w:val="001B345D"/>
    <w:rsid w:val="001B3ED2"/>
    <w:rsid w:val="001B4EAD"/>
    <w:rsid w:val="001B5383"/>
    <w:rsid w:val="001B541C"/>
    <w:rsid w:val="001B57E7"/>
    <w:rsid w:val="001B5A12"/>
    <w:rsid w:val="001B7346"/>
    <w:rsid w:val="001B76AD"/>
    <w:rsid w:val="001B79BA"/>
    <w:rsid w:val="001C009D"/>
    <w:rsid w:val="001C022E"/>
    <w:rsid w:val="001C0240"/>
    <w:rsid w:val="001C02ED"/>
    <w:rsid w:val="001C0BA2"/>
    <w:rsid w:val="001C0D69"/>
    <w:rsid w:val="001C14E3"/>
    <w:rsid w:val="001C1BD2"/>
    <w:rsid w:val="001C252A"/>
    <w:rsid w:val="001C2B18"/>
    <w:rsid w:val="001C2C4D"/>
    <w:rsid w:val="001C4525"/>
    <w:rsid w:val="001C4583"/>
    <w:rsid w:val="001C47CD"/>
    <w:rsid w:val="001C552C"/>
    <w:rsid w:val="001C56BE"/>
    <w:rsid w:val="001C6657"/>
    <w:rsid w:val="001C6DD9"/>
    <w:rsid w:val="001C6F11"/>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321D"/>
    <w:rsid w:val="001D3734"/>
    <w:rsid w:val="001D381B"/>
    <w:rsid w:val="001D38BE"/>
    <w:rsid w:val="001D39A5"/>
    <w:rsid w:val="001D39B6"/>
    <w:rsid w:val="001D3DCA"/>
    <w:rsid w:val="001D3FD5"/>
    <w:rsid w:val="001D4120"/>
    <w:rsid w:val="001D4CBD"/>
    <w:rsid w:val="001D520F"/>
    <w:rsid w:val="001D54D7"/>
    <w:rsid w:val="001D55C7"/>
    <w:rsid w:val="001D55FD"/>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276"/>
    <w:rsid w:val="001E34B7"/>
    <w:rsid w:val="001E35CB"/>
    <w:rsid w:val="001E37CD"/>
    <w:rsid w:val="001E4035"/>
    <w:rsid w:val="001E4226"/>
    <w:rsid w:val="001E476E"/>
    <w:rsid w:val="001E52EC"/>
    <w:rsid w:val="001E5DB2"/>
    <w:rsid w:val="001E5E12"/>
    <w:rsid w:val="001E636F"/>
    <w:rsid w:val="001E6599"/>
    <w:rsid w:val="001E714A"/>
    <w:rsid w:val="001E7EC6"/>
    <w:rsid w:val="001F0120"/>
    <w:rsid w:val="001F0808"/>
    <w:rsid w:val="001F0A85"/>
    <w:rsid w:val="001F0EA7"/>
    <w:rsid w:val="001F0F11"/>
    <w:rsid w:val="001F1A52"/>
    <w:rsid w:val="001F1A66"/>
    <w:rsid w:val="001F2367"/>
    <w:rsid w:val="001F270C"/>
    <w:rsid w:val="001F291C"/>
    <w:rsid w:val="001F3D14"/>
    <w:rsid w:val="001F47C3"/>
    <w:rsid w:val="001F5679"/>
    <w:rsid w:val="001F5DCC"/>
    <w:rsid w:val="001F6A72"/>
    <w:rsid w:val="001F7778"/>
    <w:rsid w:val="00200219"/>
    <w:rsid w:val="00200485"/>
    <w:rsid w:val="00200A79"/>
    <w:rsid w:val="00200F73"/>
    <w:rsid w:val="00201076"/>
    <w:rsid w:val="00201A00"/>
    <w:rsid w:val="00202208"/>
    <w:rsid w:val="0020257B"/>
    <w:rsid w:val="00202B3D"/>
    <w:rsid w:val="00202FDA"/>
    <w:rsid w:val="00203614"/>
    <w:rsid w:val="002038DA"/>
    <w:rsid w:val="00204790"/>
    <w:rsid w:val="002051FE"/>
    <w:rsid w:val="002058F9"/>
    <w:rsid w:val="00205938"/>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51CB"/>
    <w:rsid w:val="00215857"/>
    <w:rsid w:val="00216258"/>
    <w:rsid w:val="00216359"/>
    <w:rsid w:val="0021684E"/>
    <w:rsid w:val="0021698E"/>
    <w:rsid w:val="002170B8"/>
    <w:rsid w:val="002176FC"/>
    <w:rsid w:val="00217787"/>
    <w:rsid w:val="00217B43"/>
    <w:rsid w:val="00217CD6"/>
    <w:rsid w:val="002204A2"/>
    <w:rsid w:val="00221066"/>
    <w:rsid w:val="0022135D"/>
    <w:rsid w:val="00221677"/>
    <w:rsid w:val="0022180B"/>
    <w:rsid w:val="002220C6"/>
    <w:rsid w:val="00222313"/>
    <w:rsid w:val="0022245E"/>
    <w:rsid w:val="00222ED8"/>
    <w:rsid w:val="002236E4"/>
    <w:rsid w:val="002237FE"/>
    <w:rsid w:val="002239E6"/>
    <w:rsid w:val="0022404A"/>
    <w:rsid w:val="002242A2"/>
    <w:rsid w:val="002246D8"/>
    <w:rsid w:val="00224B14"/>
    <w:rsid w:val="00224FD9"/>
    <w:rsid w:val="00225A60"/>
    <w:rsid w:val="00225D98"/>
    <w:rsid w:val="00225FDA"/>
    <w:rsid w:val="00226008"/>
    <w:rsid w:val="00226276"/>
    <w:rsid w:val="00226B9B"/>
    <w:rsid w:val="00226D42"/>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DE"/>
    <w:rsid w:val="002358C8"/>
    <w:rsid w:val="00235ACD"/>
    <w:rsid w:val="00235C48"/>
    <w:rsid w:val="00235DB2"/>
    <w:rsid w:val="00236204"/>
    <w:rsid w:val="00236300"/>
    <w:rsid w:val="00236B18"/>
    <w:rsid w:val="00236D76"/>
    <w:rsid w:val="00236E49"/>
    <w:rsid w:val="00236F79"/>
    <w:rsid w:val="00237182"/>
    <w:rsid w:val="0023798D"/>
    <w:rsid w:val="00237DCE"/>
    <w:rsid w:val="0024029B"/>
    <w:rsid w:val="00240E44"/>
    <w:rsid w:val="00240F99"/>
    <w:rsid w:val="0024114D"/>
    <w:rsid w:val="00241462"/>
    <w:rsid w:val="002419AE"/>
    <w:rsid w:val="00241AA3"/>
    <w:rsid w:val="00241B0D"/>
    <w:rsid w:val="00241B82"/>
    <w:rsid w:val="00241C67"/>
    <w:rsid w:val="002427CA"/>
    <w:rsid w:val="00243152"/>
    <w:rsid w:val="002433FD"/>
    <w:rsid w:val="00243690"/>
    <w:rsid w:val="0024369E"/>
    <w:rsid w:val="00243BEF"/>
    <w:rsid w:val="00244ABE"/>
    <w:rsid w:val="00244AF8"/>
    <w:rsid w:val="002458AC"/>
    <w:rsid w:val="00245CCF"/>
    <w:rsid w:val="00245E80"/>
    <w:rsid w:val="00245F2E"/>
    <w:rsid w:val="00246175"/>
    <w:rsid w:val="002461F0"/>
    <w:rsid w:val="0024646D"/>
    <w:rsid w:val="00246D5F"/>
    <w:rsid w:val="00247400"/>
    <w:rsid w:val="002475A0"/>
    <w:rsid w:val="00247E4D"/>
    <w:rsid w:val="00247EAE"/>
    <w:rsid w:val="00250B12"/>
    <w:rsid w:val="00250B66"/>
    <w:rsid w:val="00250FF5"/>
    <w:rsid w:val="002512E0"/>
    <w:rsid w:val="00252F97"/>
    <w:rsid w:val="00253198"/>
    <w:rsid w:val="002534F6"/>
    <w:rsid w:val="00253539"/>
    <w:rsid w:val="00254D8A"/>
    <w:rsid w:val="00255366"/>
    <w:rsid w:val="00255907"/>
    <w:rsid w:val="00256245"/>
    <w:rsid w:val="00256DC0"/>
    <w:rsid w:val="00256F91"/>
    <w:rsid w:val="00257963"/>
    <w:rsid w:val="00257C34"/>
    <w:rsid w:val="00257E0C"/>
    <w:rsid w:val="00260031"/>
    <w:rsid w:val="002603E8"/>
    <w:rsid w:val="00260613"/>
    <w:rsid w:val="002606A2"/>
    <w:rsid w:val="00260789"/>
    <w:rsid w:val="0026081E"/>
    <w:rsid w:val="002617A9"/>
    <w:rsid w:val="00261F15"/>
    <w:rsid w:val="002628A7"/>
    <w:rsid w:val="00262A8A"/>
    <w:rsid w:val="00262C15"/>
    <w:rsid w:val="002630CA"/>
    <w:rsid w:val="00263330"/>
    <w:rsid w:val="002634C7"/>
    <w:rsid w:val="00263787"/>
    <w:rsid w:val="00263A6E"/>
    <w:rsid w:val="002644BF"/>
    <w:rsid w:val="00264BC8"/>
    <w:rsid w:val="0026573E"/>
    <w:rsid w:val="00265910"/>
    <w:rsid w:val="002659FA"/>
    <w:rsid w:val="00265D7A"/>
    <w:rsid w:val="00265EC1"/>
    <w:rsid w:val="00266253"/>
    <w:rsid w:val="0026677E"/>
    <w:rsid w:val="002668DB"/>
    <w:rsid w:val="00266E47"/>
    <w:rsid w:val="00266FA6"/>
    <w:rsid w:val="002673C3"/>
    <w:rsid w:val="00267C60"/>
    <w:rsid w:val="0027056E"/>
    <w:rsid w:val="002709BE"/>
    <w:rsid w:val="00270A80"/>
    <w:rsid w:val="00270DA9"/>
    <w:rsid w:val="00271023"/>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75A6"/>
    <w:rsid w:val="00277677"/>
    <w:rsid w:val="002776AC"/>
    <w:rsid w:val="00277991"/>
    <w:rsid w:val="00277C11"/>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C94"/>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44D"/>
    <w:rsid w:val="00292450"/>
    <w:rsid w:val="002924D0"/>
    <w:rsid w:val="00292BBE"/>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548E"/>
    <w:rsid w:val="002B59F4"/>
    <w:rsid w:val="002B5B8F"/>
    <w:rsid w:val="002B5CF5"/>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6D4"/>
    <w:rsid w:val="002D272C"/>
    <w:rsid w:val="002D28EA"/>
    <w:rsid w:val="002D290B"/>
    <w:rsid w:val="002D2A54"/>
    <w:rsid w:val="002D2B80"/>
    <w:rsid w:val="002D2CEC"/>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A24"/>
    <w:rsid w:val="00301188"/>
    <w:rsid w:val="00301239"/>
    <w:rsid w:val="00301259"/>
    <w:rsid w:val="00301CB5"/>
    <w:rsid w:val="00303274"/>
    <w:rsid w:val="0030409E"/>
    <w:rsid w:val="00304239"/>
    <w:rsid w:val="0030438F"/>
    <w:rsid w:val="0030544E"/>
    <w:rsid w:val="003057B9"/>
    <w:rsid w:val="0030643D"/>
    <w:rsid w:val="003068D2"/>
    <w:rsid w:val="00307FA2"/>
    <w:rsid w:val="003100D8"/>
    <w:rsid w:val="00310260"/>
    <w:rsid w:val="00310CBC"/>
    <w:rsid w:val="003112F3"/>
    <w:rsid w:val="0031144C"/>
    <w:rsid w:val="003119BE"/>
    <w:rsid w:val="00311ADE"/>
    <w:rsid w:val="0031207E"/>
    <w:rsid w:val="003121A9"/>
    <w:rsid w:val="0031244F"/>
    <w:rsid w:val="00312D68"/>
    <w:rsid w:val="00312FBF"/>
    <w:rsid w:val="00313255"/>
    <w:rsid w:val="00313698"/>
    <w:rsid w:val="00313778"/>
    <w:rsid w:val="00314006"/>
    <w:rsid w:val="003147E7"/>
    <w:rsid w:val="0031496C"/>
    <w:rsid w:val="00314AE0"/>
    <w:rsid w:val="00314C69"/>
    <w:rsid w:val="003153DE"/>
    <w:rsid w:val="00315FE9"/>
    <w:rsid w:val="00316B83"/>
    <w:rsid w:val="00317144"/>
    <w:rsid w:val="00317587"/>
    <w:rsid w:val="003177E7"/>
    <w:rsid w:val="00317A13"/>
    <w:rsid w:val="00317BAB"/>
    <w:rsid w:val="003200CC"/>
    <w:rsid w:val="003205C0"/>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080"/>
    <w:rsid w:val="0033527D"/>
    <w:rsid w:val="003354B5"/>
    <w:rsid w:val="00335BBC"/>
    <w:rsid w:val="00335C9D"/>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CE"/>
    <w:rsid w:val="003502F5"/>
    <w:rsid w:val="003504BE"/>
    <w:rsid w:val="0035081B"/>
    <w:rsid w:val="003509A2"/>
    <w:rsid w:val="003511D8"/>
    <w:rsid w:val="003519F1"/>
    <w:rsid w:val="00352062"/>
    <w:rsid w:val="003523B8"/>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FE"/>
    <w:rsid w:val="0036201E"/>
    <w:rsid w:val="00362729"/>
    <w:rsid w:val="00362991"/>
    <w:rsid w:val="00363217"/>
    <w:rsid w:val="0036351A"/>
    <w:rsid w:val="00363CAB"/>
    <w:rsid w:val="003644E4"/>
    <w:rsid w:val="00364786"/>
    <w:rsid w:val="003648E2"/>
    <w:rsid w:val="00364C0E"/>
    <w:rsid w:val="003655E5"/>
    <w:rsid w:val="00365D0E"/>
    <w:rsid w:val="00365ED1"/>
    <w:rsid w:val="0036605F"/>
    <w:rsid w:val="00366082"/>
    <w:rsid w:val="00366138"/>
    <w:rsid w:val="0036648F"/>
    <w:rsid w:val="003674F5"/>
    <w:rsid w:val="0036766D"/>
    <w:rsid w:val="00367733"/>
    <w:rsid w:val="003678BB"/>
    <w:rsid w:val="003678CE"/>
    <w:rsid w:val="003679E5"/>
    <w:rsid w:val="00367B64"/>
    <w:rsid w:val="00367B89"/>
    <w:rsid w:val="00367B8E"/>
    <w:rsid w:val="00367CD6"/>
    <w:rsid w:val="00367E4E"/>
    <w:rsid w:val="00370120"/>
    <w:rsid w:val="003714EB"/>
    <w:rsid w:val="00371551"/>
    <w:rsid w:val="0037183C"/>
    <w:rsid w:val="00371D7B"/>
    <w:rsid w:val="00371F55"/>
    <w:rsid w:val="003724C6"/>
    <w:rsid w:val="00372807"/>
    <w:rsid w:val="00372C15"/>
    <w:rsid w:val="0037327E"/>
    <w:rsid w:val="003737FB"/>
    <w:rsid w:val="00373B6C"/>
    <w:rsid w:val="00373D4C"/>
    <w:rsid w:val="0037453A"/>
    <w:rsid w:val="003748AC"/>
    <w:rsid w:val="00374E14"/>
    <w:rsid w:val="00375714"/>
    <w:rsid w:val="00375B2C"/>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543"/>
    <w:rsid w:val="00383E41"/>
    <w:rsid w:val="00384329"/>
    <w:rsid w:val="00385038"/>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4DEF"/>
    <w:rsid w:val="003951DB"/>
    <w:rsid w:val="00396671"/>
    <w:rsid w:val="00396720"/>
    <w:rsid w:val="00396A0E"/>
    <w:rsid w:val="0039709B"/>
    <w:rsid w:val="0039710F"/>
    <w:rsid w:val="003971E9"/>
    <w:rsid w:val="00397A7E"/>
    <w:rsid w:val="00397ABB"/>
    <w:rsid w:val="003A025C"/>
    <w:rsid w:val="003A04A6"/>
    <w:rsid w:val="003A04C6"/>
    <w:rsid w:val="003A06D7"/>
    <w:rsid w:val="003A06F0"/>
    <w:rsid w:val="003A0C4E"/>
    <w:rsid w:val="003A0FE1"/>
    <w:rsid w:val="003A1680"/>
    <w:rsid w:val="003A16A9"/>
    <w:rsid w:val="003A16F2"/>
    <w:rsid w:val="003A1D5B"/>
    <w:rsid w:val="003A1EAF"/>
    <w:rsid w:val="003A2203"/>
    <w:rsid w:val="003A271D"/>
    <w:rsid w:val="003A292B"/>
    <w:rsid w:val="003A2A20"/>
    <w:rsid w:val="003A3335"/>
    <w:rsid w:val="003A3509"/>
    <w:rsid w:val="003A3774"/>
    <w:rsid w:val="003A3E5F"/>
    <w:rsid w:val="003A4ADC"/>
    <w:rsid w:val="003A4FA1"/>
    <w:rsid w:val="003A54F0"/>
    <w:rsid w:val="003A56DA"/>
    <w:rsid w:val="003A5BF1"/>
    <w:rsid w:val="003A6638"/>
    <w:rsid w:val="003A6661"/>
    <w:rsid w:val="003A6683"/>
    <w:rsid w:val="003A6B09"/>
    <w:rsid w:val="003A6F1C"/>
    <w:rsid w:val="003A7174"/>
    <w:rsid w:val="003A7726"/>
    <w:rsid w:val="003A7C7A"/>
    <w:rsid w:val="003A7F80"/>
    <w:rsid w:val="003B020A"/>
    <w:rsid w:val="003B0319"/>
    <w:rsid w:val="003B08A1"/>
    <w:rsid w:val="003B12FE"/>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A54"/>
    <w:rsid w:val="003B5650"/>
    <w:rsid w:val="003B58F4"/>
    <w:rsid w:val="003B59C5"/>
    <w:rsid w:val="003B638D"/>
    <w:rsid w:val="003B66A4"/>
    <w:rsid w:val="003B66D9"/>
    <w:rsid w:val="003B6C53"/>
    <w:rsid w:val="003B7270"/>
    <w:rsid w:val="003B74F6"/>
    <w:rsid w:val="003C008C"/>
    <w:rsid w:val="003C01D9"/>
    <w:rsid w:val="003C04F2"/>
    <w:rsid w:val="003C065B"/>
    <w:rsid w:val="003C1BAD"/>
    <w:rsid w:val="003C1C9C"/>
    <w:rsid w:val="003C1F6E"/>
    <w:rsid w:val="003C22DE"/>
    <w:rsid w:val="003C3181"/>
    <w:rsid w:val="003C3293"/>
    <w:rsid w:val="003C3385"/>
    <w:rsid w:val="003C3506"/>
    <w:rsid w:val="003C412D"/>
    <w:rsid w:val="003C47AB"/>
    <w:rsid w:val="003C5E29"/>
    <w:rsid w:val="003C5F16"/>
    <w:rsid w:val="003C5F1B"/>
    <w:rsid w:val="003C633D"/>
    <w:rsid w:val="003C6345"/>
    <w:rsid w:val="003C6C4B"/>
    <w:rsid w:val="003C6FBE"/>
    <w:rsid w:val="003C7F33"/>
    <w:rsid w:val="003D0633"/>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E2F"/>
    <w:rsid w:val="003D6A28"/>
    <w:rsid w:val="003D6CDE"/>
    <w:rsid w:val="003D74AB"/>
    <w:rsid w:val="003D78DA"/>
    <w:rsid w:val="003D7B97"/>
    <w:rsid w:val="003E0C42"/>
    <w:rsid w:val="003E0E81"/>
    <w:rsid w:val="003E15DB"/>
    <w:rsid w:val="003E1E3E"/>
    <w:rsid w:val="003E207D"/>
    <w:rsid w:val="003E20B8"/>
    <w:rsid w:val="003E2B37"/>
    <w:rsid w:val="003E3560"/>
    <w:rsid w:val="003E3B6C"/>
    <w:rsid w:val="003E3B6D"/>
    <w:rsid w:val="003E3C78"/>
    <w:rsid w:val="003E4628"/>
    <w:rsid w:val="003E48FD"/>
    <w:rsid w:val="003E5B88"/>
    <w:rsid w:val="003E6A5A"/>
    <w:rsid w:val="003E6CE8"/>
    <w:rsid w:val="003E6EE4"/>
    <w:rsid w:val="003E6F95"/>
    <w:rsid w:val="003E7193"/>
    <w:rsid w:val="003E73E2"/>
    <w:rsid w:val="003E78A1"/>
    <w:rsid w:val="003E7D53"/>
    <w:rsid w:val="003F1826"/>
    <w:rsid w:val="003F1A12"/>
    <w:rsid w:val="003F1EF9"/>
    <w:rsid w:val="003F2282"/>
    <w:rsid w:val="003F2A0B"/>
    <w:rsid w:val="003F2AC9"/>
    <w:rsid w:val="003F2C38"/>
    <w:rsid w:val="003F362D"/>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E7"/>
    <w:rsid w:val="00410CFD"/>
    <w:rsid w:val="004110A7"/>
    <w:rsid w:val="00411535"/>
    <w:rsid w:val="004115C4"/>
    <w:rsid w:val="00412E5E"/>
    <w:rsid w:val="00413250"/>
    <w:rsid w:val="0041375C"/>
    <w:rsid w:val="00413BD7"/>
    <w:rsid w:val="00414307"/>
    <w:rsid w:val="004148BA"/>
    <w:rsid w:val="004149FE"/>
    <w:rsid w:val="00414A17"/>
    <w:rsid w:val="004151AA"/>
    <w:rsid w:val="004156D6"/>
    <w:rsid w:val="004157E9"/>
    <w:rsid w:val="00415983"/>
    <w:rsid w:val="00416BEB"/>
    <w:rsid w:val="00416D45"/>
    <w:rsid w:val="0041732C"/>
    <w:rsid w:val="00417745"/>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516D"/>
    <w:rsid w:val="00435CB0"/>
    <w:rsid w:val="00435CF4"/>
    <w:rsid w:val="00435E45"/>
    <w:rsid w:val="0043636D"/>
    <w:rsid w:val="00436CFB"/>
    <w:rsid w:val="004373F5"/>
    <w:rsid w:val="004375F9"/>
    <w:rsid w:val="00437795"/>
    <w:rsid w:val="00437AAA"/>
    <w:rsid w:val="00437FD3"/>
    <w:rsid w:val="0044060F"/>
    <w:rsid w:val="004406D4"/>
    <w:rsid w:val="0044094E"/>
    <w:rsid w:val="00440B18"/>
    <w:rsid w:val="00440D5A"/>
    <w:rsid w:val="00440F8E"/>
    <w:rsid w:val="00441412"/>
    <w:rsid w:val="004414A8"/>
    <w:rsid w:val="004421E4"/>
    <w:rsid w:val="00443172"/>
    <w:rsid w:val="004436EE"/>
    <w:rsid w:val="004437C6"/>
    <w:rsid w:val="0044404E"/>
    <w:rsid w:val="00444535"/>
    <w:rsid w:val="00445527"/>
    <w:rsid w:val="004455A2"/>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606BE"/>
    <w:rsid w:val="004607D6"/>
    <w:rsid w:val="00460A83"/>
    <w:rsid w:val="00460E74"/>
    <w:rsid w:val="00460F22"/>
    <w:rsid w:val="00461197"/>
    <w:rsid w:val="0046292D"/>
    <w:rsid w:val="004635FA"/>
    <w:rsid w:val="00463B32"/>
    <w:rsid w:val="00464407"/>
    <w:rsid w:val="00464452"/>
    <w:rsid w:val="00464644"/>
    <w:rsid w:val="00464F78"/>
    <w:rsid w:val="00465717"/>
    <w:rsid w:val="00465A85"/>
    <w:rsid w:val="00465D53"/>
    <w:rsid w:val="00466079"/>
    <w:rsid w:val="00467AB5"/>
    <w:rsid w:val="004701E9"/>
    <w:rsid w:val="004705DF"/>
    <w:rsid w:val="0047096B"/>
    <w:rsid w:val="00470C6E"/>
    <w:rsid w:val="004716AD"/>
    <w:rsid w:val="0047178D"/>
    <w:rsid w:val="0047216D"/>
    <w:rsid w:val="00472315"/>
    <w:rsid w:val="0047232D"/>
    <w:rsid w:val="00472493"/>
    <w:rsid w:val="00472EDE"/>
    <w:rsid w:val="00473EE1"/>
    <w:rsid w:val="00474634"/>
    <w:rsid w:val="00474BC3"/>
    <w:rsid w:val="00474BEC"/>
    <w:rsid w:val="004751AF"/>
    <w:rsid w:val="00475520"/>
    <w:rsid w:val="00475D70"/>
    <w:rsid w:val="004764E9"/>
    <w:rsid w:val="004771A8"/>
    <w:rsid w:val="0047728E"/>
    <w:rsid w:val="00477FC6"/>
    <w:rsid w:val="00480ED9"/>
    <w:rsid w:val="00481485"/>
    <w:rsid w:val="00481BAB"/>
    <w:rsid w:val="00482143"/>
    <w:rsid w:val="00482FA2"/>
    <w:rsid w:val="0048315E"/>
    <w:rsid w:val="00483A45"/>
    <w:rsid w:val="00483F34"/>
    <w:rsid w:val="004846B2"/>
    <w:rsid w:val="004854FF"/>
    <w:rsid w:val="00485CB4"/>
    <w:rsid w:val="00487380"/>
    <w:rsid w:val="004874A4"/>
    <w:rsid w:val="00487EC3"/>
    <w:rsid w:val="0049009E"/>
    <w:rsid w:val="004904CB"/>
    <w:rsid w:val="0049068B"/>
    <w:rsid w:val="00490883"/>
    <w:rsid w:val="00490F29"/>
    <w:rsid w:val="0049163B"/>
    <w:rsid w:val="004920E5"/>
    <w:rsid w:val="00492398"/>
    <w:rsid w:val="00492676"/>
    <w:rsid w:val="00492727"/>
    <w:rsid w:val="00492A04"/>
    <w:rsid w:val="004930BA"/>
    <w:rsid w:val="0049330D"/>
    <w:rsid w:val="0049331C"/>
    <w:rsid w:val="0049375D"/>
    <w:rsid w:val="00493791"/>
    <w:rsid w:val="00494023"/>
    <w:rsid w:val="004940C0"/>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A5"/>
    <w:rsid w:val="004A286B"/>
    <w:rsid w:val="004A2F75"/>
    <w:rsid w:val="004A37AF"/>
    <w:rsid w:val="004A3FF6"/>
    <w:rsid w:val="004A41DD"/>
    <w:rsid w:val="004A4B39"/>
    <w:rsid w:val="004A4B7D"/>
    <w:rsid w:val="004A4BD4"/>
    <w:rsid w:val="004A515A"/>
    <w:rsid w:val="004A5BDF"/>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F9"/>
    <w:rsid w:val="004D0658"/>
    <w:rsid w:val="004D076E"/>
    <w:rsid w:val="004D1FD3"/>
    <w:rsid w:val="004D20C4"/>
    <w:rsid w:val="004D2490"/>
    <w:rsid w:val="004D254C"/>
    <w:rsid w:val="004D2736"/>
    <w:rsid w:val="004D36FF"/>
    <w:rsid w:val="004D3725"/>
    <w:rsid w:val="004D3C2F"/>
    <w:rsid w:val="004D4838"/>
    <w:rsid w:val="004D53B3"/>
    <w:rsid w:val="004D544C"/>
    <w:rsid w:val="004D5685"/>
    <w:rsid w:val="004D5908"/>
    <w:rsid w:val="004D5CA3"/>
    <w:rsid w:val="004D65E7"/>
    <w:rsid w:val="004D6E0E"/>
    <w:rsid w:val="004D6F67"/>
    <w:rsid w:val="004D745A"/>
    <w:rsid w:val="004D7D15"/>
    <w:rsid w:val="004D7DA3"/>
    <w:rsid w:val="004E0156"/>
    <w:rsid w:val="004E03ED"/>
    <w:rsid w:val="004E04C6"/>
    <w:rsid w:val="004E08B0"/>
    <w:rsid w:val="004E08C5"/>
    <w:rsid w:val="004E0C37"/>
    <w:rsid w:val="004E0F1C"/>
    <w:rsid w:val="004E1704"/>
    <w:rsid w:val="004E1799"/>
    <w:rsid w:val="004E1862"/>
    <w:rsid w:val="004E1C8A"/>
    <w:rsid w:val="004E1FB6"/>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F95"/>
    <w:rsid w:val="004F5318"/>
    <w:rsid w:val="004F60B2"/>
    <w:rsid w:val="004F76F6"/>
    <w:rsid w:val="00500188"/>
    <w:rsid w:val="005002CB"/>
    <w:rsid w:val="00500437"/>
    <w:rsid w:val="00500B35"/>
    <w:rsid w:val="00500F8C"/>
    <w:rsid w:val="0050129B"/>
    <w:rsid w:val="005012F9"/>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6E51"/>
    <w:rsid w:val="00507561"/>
    <w:rsid w:val="00507BAE"/>
    <w:rsid w:val="00510121"/>
    <w:rsid w:val="005102D3"/>
    <w:rsid w:val="005109FE"/>
    <w:rsid w:val="00510FDC"/>
    <w:rsid w:val="00510FFB"/>
    <w:rsid w:val="005118A4"/>
    <w:rsid w:val="00511957"/>
    <w:rsid w:val="00511F8A"/>
    <w:rsid w:val="00513045"/>
    <w:rsid w:val="0051332D"/>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295"/>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7190"/>
    <w:rsid w:val="00527A57"/>
    <w:rsid w:val="00527AAF"/>
    <w:rsid w:val="00527DBE"/>
    <w:rsid w:val="0053043D"/>
    <w:rsid w:val="005305DF"/>
    <w:rsid w:val="005307C1"/>
    <w:rsid w:val="00530BAF"/>
    <w:rsid w:val="00530E1B"/>
    <w:rsid w:val="00531093"/>
    <w:rsid w:val="005312AB"/>
    <w:rsid w:val="005316D2"/>
    <w:rsid w:val="0053180C"/>
    <w:rsid w:val="00531C53"/>
    <w:rsid w:val="00531C5D"/>
    <w:rsid w:val="00532122"/>
    <w:rsid w:val="00532547"/>
    <w:rsid w:val="00532818"/>
    <w:rsid w:val="00532AE0"/>
    <w:rsid w:val="005335D5"/>
    <w:rsid w:val="00533618"/>
    <w:rsid w:val="00533C39"/>
    <w:rsid w:val="00534753"/>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DB5"/>
    <w:rsid w:val="0055155C"/>
    <w:rsid w:val="00551766"/>
    <w:rsid w:val="005525BE"/>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0BF1"/>
    <w:rsid w:val="005620FE"/>
    <w:rsid w:val="005634B7"/>
    <w:rsid w:val="00563961"/>
    <w:rsid w:val="00563AFC"/>
    <w:rsid w:val="00563C2F"/>
    <w:rsid w:val="00563DEA"/>
    <w:rsid w:val="005640C3"/>
    <w:rsid w:val="0056421C"/>
    <w:rsid w:val="00564C44"/>
    <w:rsid w:val="005652AD"/>
    <w:rsid w:val="005656F0"/>
    <w:rsid w:val="00565879"/>
    <w:rsid w:val="00565B3B"/>
    <w:rsid w:val="00565B8A"/>
    <w:rsid w:val="00565C82"/>
    <w:rsid w:val="00565CFE"/>
    <w:rsid w:val="00566357"/>
    <w:rsid w:val="005670E6"/>
    <w:rsid w:val="0056767F"/>
    <w:rsid w:val="005676D1"/>
    <w:rsid w:val="005678B6"/>
    <w:rsid w:val="00570074"/>
    <w:rsid w:val="00570417"/>
    <w:rsid w:val="00571AD8"/>
    <w:rsid w:val="00572704"/>
    <w:rsid w:val="005727CC"/>
    <w:rsid w:val="005728AF"/>
    <w:rsid w:val="00573C18"/>
    <w:rsid w:val="00573CE0"/>
    <w:rsid w:val="00573D83"/>
    <w:rsid w:val="005740AD"/>
    <w:rsid w:val="00574BC9"/>
    <w:rsid w:val="005756B3"/>
    <w:rsid w:val="00575706"/>
    <w:rsid w:val="00576FFA"/>
    <w:rsid w:val="0057741A"/>
    <w:rsid w:val="00577754"/>
    <w:rsid w:val="00577788"/>
    <w:rsid w:val="0057779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44F"/>
    <w:rsid w:val="00585566"/>
    <w:rsid w:val="005857D9"/>
    <w:rsid w:val="00585B3C"/>
    <w:rsid w:val="00585D5E"/>
    <w:rsid w:val="00585F47"/>
    <w:rsid w:val="00586130"/>
    <w:rsid w:val="00586A02"/>
    <w:rsid w:val="005872EB"/>
    <w:rsid w:val="00587588"/>
    <w:rsid w:val="00590659"/>
    <w:rsid w:val="0059130C"/>
    <w:rsid w:val="00591BCE"/>
    <w:rsid w:val="00591BE0"/>
    <w:rsid w:val="0059207C"/>
    <w:rsid w:val="00592B5E"/>
    <w:rsid w:val="00592BF8"/>
    <w:rsid w:val="00593203"/>
    <w:rsid w:val="00593470"/>
    <w:rsid w:val="00593800"/>
    <w:rsid w:val="005957D7"/>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671"/>
    <w:rsid w:val="005A2D66"/>
    <w:rsid w:val="005A31D0"/>
    <w:rsid w:val="005A364F"/>
    <w:rsid w:val="005A36E7"/>
    <w:rsid w:val="005A3879"/>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C26"/>
    <w:rsid w:val="005B5CE6"/>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437C"/>
    <w:rsid w:val="005C43FB"/>
    <w:rsid w:val="005C4468"/>
    <w:rsid w:val="005C4CD7"/>
    <w:rsid w:val="005C4EFB"/>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80D"/>
    <w:rsid w:val="005D3821"/>
    <w:rsid w:val="005D3B12"/>
    <w:rsid w:val="005D406B"/>
    <w:rsid w:val="005D41B2"/>
    <w:rsid w:val="005D4837"/>
    <w:rsid w:val="005D525D"/>
    <w:rsid w:val="005D53D4"/>
    <w:rsid w:val="005D57A7"/>
    <w:rsid w:val="005D57DA"/>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1B8"/>
    <w:rsid w:val="005E47A0"/>
    <w:rsid w:val="005E49F7"/>
    <w:rsid w:val="005E4E3F"/>
    <w:rsid w:val="005E5173"/>
    <w:rsid w:val="005E5548"/>
    <w:rsid w:val="005E58FE"/>
    <w:rsid w:val="005E6200"/>
    <w:rsid w:val="005E6AF5"/>
    <w:rsid w:val="005E6EA9"/>
    <w:rsid w:val="005E6FA1"/>
    <w:rsid w:val="005E70FE"/>
    <w:rsid w:val="005E73BF"/>
    <w:rsid w:val="005E772A"/>
    <w:rsid w:val="005E7B98"/>
    <w:rsid w:val="005F02E1"/>
    <w:rsid w:val="005F077E"/>
    <w:rsid w:val="005F08BB"/>
    <w:rsid w:val="005F19A7"/>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65A"/>
    <w:rsid w:val="0061474E"/>
    <w:rsid w:val="00615925"/>
    <w:rsid w:val="00615A85"/>
    <w:rsid w:val="00615C95"/>
    <w:rsid w:val="00615CC6"/>
    <w:rsid w:val="006161C6"/>
    <w:rsid w:val="00616379"/>
    <w:rsid w:val="006164BB"/>
    <w:rsid w:val="0061702F"/>
    <w:rsid w:val="00617389"/>
    <w:rsid w:val="0061743E"/>
    <w:rsid w:val="00617B1B"/>
    <w:rsid w:val="00617CC7"/>
    <w:rsid w:val="0062132A"/>
    <w:rsid w:val="006217BE"/>
    <w:rsid w:val="00621946"/>
    <w:rsid w:val="00622790"/>
    <w:rsid w:val="00622B2E"/>
    <w:rsid w:val="00623734"/>
    <w:rsid w:val="00623774"/>
    <w:rsid w:val="00623788"/>
    <w:rsid w:val="00623E8F"/>
    <w:rsid w:val="00623EFE"/>
    <w:rsid w:val="00624EF9"/>
    <w:rsid w:val="0062509F"/>
    <w:rsid w:val="0062518C"/>
    <w:rsid w:val="0062550E"/>
    <w:rsid w:val="006255AF"/>
    <w:rsid w:val="00625610"/>
    <w:rsid w:val="00625622"/>
    <w:rsid w:val="0062572D"/>
    <w:rsid w:val="00626088"/>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3DA0"/>
    <w:rsid w:val="006340F2"/>
    <w:rsid w:val="0063456A"/>
    <w:rsid w:val="00635038"/>
    <w:rsid w:val="00635594"/>
    <w:rsid w:val="00636072"/>
    <w:rsid w:val="0063657F"/>
    <w:rsid w:val="006369CE"/>
    <w:rsid w:val="00636B69"/>
    <w:rsid w:val="006372D9"/>
    <w:rsid w:val="0063765A"/>
    <w:rsid w:val="00637DD5"/>
    <w:rsid w:val="0064013B"/>
    <w:rsid w:val="0064029B"/>
    <w:rsid w:val="00640376"/>
    <w:rsid w:val="00640A8E"/>
    <w:rsid w:val="00641030"/>
    <w:rsid w:val="006417EC"/>
    <w:rsid w:val="00641AA4"/>
    <w:rsid w:val="00641B85"/>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F8A"/>
    <w:rsid w:val="006532FF"/>
    <w:rsid w:val="00653469"/>
    <w:rsid w:val="00653D5C"/>
    <w:rsid w:val="006544E1"/>
    <w:rsid w:val="0065452C"/>
    <w:rsid w:val="00654BFF"/>
    <w:rsid w:val="00655A5F"/>
    <w:rsid w:val="00655EAA"/>
    <w:rsid w:val="00655ECD"/>
    <w:rsid w:val="006560E0"/>
    <w:rsid w:val="00656610"/>
    <w:rsid w:val="0065688F"/>
    <w:rsid w:val="00656ACC"/>
    <w:rsid w:val="00657512"/>
    <w:rsid w:val="00657676"/>
    <w:rsid w:val="00657E8A"/>
    <w:rsid w:val="006602B5"/>
    <w:rsid w:val="006609BA"/>
    <w:rsid w:val="00660E3E"/>
    <w:rsid w:val="00661356"/>
    <w:rsid w:val="0066140C"/>
    <w:rsid w:val="00661CE9"/>
    <w:rsid w:val="0066205C"/>
    <w:rsid w:val="00662406"/>
    <w:rsid w:val="00662AE9"/>
    <w:rsid w:val="006630D1"/>
    <w:rsid w:val="00663764"/>
    <w:rsid w:val="00664111"/>
    <w:rsid w:val="0066431C"/>
    <w:rsid w:val="006646F6"/>
    <w:rsid w:val="00664CDF"/>
    <w:rsid w:val="00664EFC"/>
    <w:rsid w:val="006650DF"/>
    <w:rsid w:val="006653EF"/>
    <w:rsid w:val="006656D2"/>
    <w:rsid w:val="00665957"/>
    <w:rsid w:val="00665BCE"/>
    <w:rsid w:val="00665FC8"/>
    <w:rsid w:val="00665FCB"/>
    <w:rsid w:val="006660BB"/>
    <w:rsid w:val="0066685C"/>
    <w:rsid w:val="00666D43"/>
    <w:rsid w:val="00666D6D"/>
    <w:rsid w:val="00667374"/>
    <w:rsid w:val="006703F1"/>
    <w:rsid w:val="0067060E"/>
    <w:rsid w:val="00670780"/>
    <w:rsid w:val="00670FEA"/>
    <w:rsid w:val="006713B4"/>
    <w:rsid w:val="00671897"/>
    <w:rsid w:val="00671D02"/>
    <w:rsid w:val="0067258A"/>
    <w:rsid w:val="00672704"/>
    <w:rsid w:val="00672BE9"/>
    <w:rsid w:val="00672E27"/>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B44"/>
    <w:rsid w:val="00681DAD"/>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61D8"/>
    <w:rsid w:val="006863A9"/>
    <w:rsid w:val="006867DD"/>
    <w:rsid w:val="006867E2"/>
    <w:rsid w:val="0068688D"/>
    <w:rsid w:val="00687542"/>
    <w:rsid w:val="00687B1E"/>
    <w:rsid w:val="00690F13"/>
    <w:rsid w:val="00692E62"/>
    <w:rsid w:val="00692F58"/>
    <w:rsid w:val="006931B2"/>
    <w:rsid w:val="00693655"/>
    <w:rsid w:val="0069388B"/>
    <w:rsid w:val="00693B99"/>
    <w:rsid w:val="00693EEF"/>
    <w:rsid w:val="00693FAE"/>
    <w:rsid w:val="006947CA"/>
    <w:rsid w:val="00694B1C"/>
    <w:rsid w:val="00694C04"/>
    <w:rsid w:val="0069615B"/>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ED4"/>
    <w:rsid w:val="006A4314"/>
    <w:rsid w:val="006A49EA"/>
    <w:rsid w:val="006A4D56"/>
    <w:rsid w:val="006A5DC2"/>
    <w:rsid w:val="006A5E0F"/>
    <w:rsid w:val="006A626A"/>
    <w:rsid w:val="006A638D"/>
    <w:rsid w:val="006A67D8"/>
    <w:rsid w:val="006A6A36"/>
    <w:rsid w:val="006A6ED4"/>
    <w:rsid w:val="006A7064"/>
    <w:rsid w:val="006A711C"/>
    <w:rsid w:val="006A71F8"/>
    <w:rsid w:val="006A757D"/>
    <w:rsid w:val="006A7826"/>
    <w:rsid w:val="006A7ADD"/>
    <w:rsid w:val="006A7F0A"/>
    <w:rsid w:val="006B07CC"/>
    <w:rsid w:val="006B08F4"/>
    <w:rsid w:val="006B0D9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6A0"/>
    <w:rsid w:val="006D590C"/>
    <w:rsid w:val="006D5B95"/>
    <w:rsid w:val="006D621A"/>
    <w:rsid w:val="006D62C1"/>
    <w:rsid w:val="006D6BE9"/>
    <w:rsid w:val="006D6DC7"/>
    <w:rsid w:val="006D71A7"/>
    <w:rsid w:val="006D7B33"/>
    <w:rsid w:val="006D7DE1"/>
    <w:rsid w:val="006D7FD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12DC"/>
    <w:rsid w:val="006F1363"/>
    <w:rsid w:val="006F1440"/>
    <w:rsid w:val="006F17D7"/>
    <w:rsid w:val="006F18A8"/>
    <w:rsid w:val="006F1DCD"/>
    <w:rsid w:val="006F2A61"/>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84B"/>
    <w:rsid w:val="00700F91"/>
    <w:rsid w:val="00701229"/>
    <w:rsid w:val="007014CB"/>
    <w:rsid w:val="0070167B"/>
    <w:rsid w:val="0070197E"/>
    <w:rsid w:val="0070198A"/>
    <w:rsid w:val="00701DFC"/>
    <w:rsid w:val="00702DB0"/>
    <w:rsid w:val="00702E7B"/>
    <w:rsid w:val="00703165"/>
    <w:rsid w:val="007032D3"/>
    <w:rsid w:val="007034BF"/>
    <w:rsid w:val="00703564"/>
    <w:rsid w:val="00703C1E"/>
    <w:rsid w:val="007047E3"/>
    <w:rsid w:val="00704AE4"/>
    <w:rsid w:val="007051D7"/>
    <w:rsid w:val="0070548A"/>
    <w:rsid w:val="00705DAC"/>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EAB"/>
    <w:rsid w:val="00741793"/>
    <w:rsid w:val="00741F6B"/>
    <w:rsid w:val="007425C9"/>
    <w:rsid w:val="007426C4"/>
    <w:rsid w:val="007430DB"/>
    <w:rsid w:val="007431E9"/>
    <w:rsid w:val="00743AAF"/>
    <w:rsid w:val="00743EBE"/>
    <w:rsid w:val="00743ECF"/>
    <w:rsid w:val="00744208"/>
    <w:rsid w:val="00744339"/>
    <w:rsid w:val="0074472A"/>
    <w:rsid w:val="007449AB"/>
    <w:rsid w:val="00744B50"/>
    <w:rsid w:val="00744C59"/>
    <w:rsid w:val="00745738"/>
    <w:rsid w:val="00745AD5"/>
    <w:rsid w:val="007460E3"/>
    <w:rsid w:val="007468A9"/>
    <w:rsid w:val="0074690C"/>
    <w:rsid w:val="007471C5"/>
    <w:rsid w:val="00747555"/>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BBE"/>
    <w:rsid w:val="007570BE"/>
    <w:rsid w:val="007571EC"/>
    <w:rsid w:val="007573DE"/>
    <w:rsid w:val="00757471"/>
    <w:rsid w:val="007609E1"/>
    <w:rsid w:val="00761E9A"/>
    <w:rsid w:val="0076282C"/>
    <w:rsid w:val="00763960"/>
    <w:rsid w:val="00763A2B"/>
    <w:rsid w:val="00763AF5"/>
    <w:rsid w:val="00763BE4"/>
    <w:rsid w:val="00763D44"/>
    <w:rsid w:val="00764501"/>
    <w:rsid w:val="007646EA"/>
    <w:rsid w:val="00764BEF"/>
    <w:rsid w:val="007652FF"/>
    <w:rsid w:val="00765595"/>
    <w:rsid w:val="00765A80"/>
    <w:rsid w:val="00765CD1"/>
    <w:rsid w:val="00766968"/>
    <w:rsid w:val="00766AF1"/>
    <w:rsid w:val="00766B9F"/>
    <w:rsid w:val="00766DC6"/>
    <w:rsid w:val="007671D8"/>
    <w:rsid w:val="00767394"/>
    <w:rsid w:val="007673C6"/>
    <w:rsid w:val="007674F5"/>
    <w:rsid w:val="00767529"/>
    <w:rsid w:val="00767AB0"/>
    <w:rsid w:val="0077021D"/>
    <w:rsid w:val="00770363"/>
    <w:rsid w:val="00770C2E"/>
    <w:rsid w:val="007711CF"/>
    <w:rsid w:val="0077163B"/>
    <w:rsid w:val="00771BED"/>
    <w:rsid w:val="00772677"/>
    <w:rsid w:val="00773011"/>
    <w:rsid w:val="007730B2"/>
    <w:rsid w:val="0077365E"/>
    <w:rsid w:val="00774281"/>
    <w:rsid w:val="00774383"/>
    <w:rsid w:val="0077439E"/>
    <w:rsid w:val="007743FA"/>
    <w:rsid w:val="00774580"/>
    <w:rsid w:val="00774757"/>
    <w:rsid w:val="007748E2"/>
    <w:rsid w:val="00774B56"/>
    <w:rsid w:val="00774DF7"/>
    <w:rsid w:val="00774E1F"/>
    <w:rsid w:val="00774ED9"/>
    <w:rsid w:val="007755AD"/>
    <w:rsid w:val="00775947"/>
    <w:rsid w:val="00775B7E"/>
    <w:rsid w:val="00775C4B"/>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C44"/>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D32"/>
    <w:rsid w:val="007A4A04"/>
    <w:rsid w:val="007A4A07"/>
    <w:rsid w:val="007A4D4F"/>
    <w:rsid w:val="007A4FEC"/>
    <w:rsid w:val="007A52D5"/>
    <w:rsid w:val="007A5523"/>
    <w:rsid w:val="007A5933"/>
    <w:rsid w:val="007A6351"/>
    <w:rsid w:val="007A68A1"/>
    <w:rsid w:val="007A6CA0"/>
    <w:rsid w:val="007A792E"/>
    <w:rsid w:val="007B0280"/>
    <w:rsid w:val="007B044E"/>
    <w:rsid w:val="007B062A"/>
    <w:rsid w:val="007B096F"/>
    <w:rsid w:val="007B0CBB"/>
    <w:rsid w:val="007B13EC"/>
    <w:rsid w:val="007B1BBA"/>
    <w:rsid w:val="007B1CCF"/>
    <w:rsid w:val="007B1EF2"/>
    <w:rsid w:val="007B2A4C"/>
    <w:rsid w:val="007B2D31"/>
    <w:rsid w:val="007B2FCC"/>
    <w:rsid w:val="007B33AE"/>
    <w:rsid w:val="007B44CA"/>
    <w:rsid w:val="007B462B"/>
    <w:rsid w:val="007B48C1"/>
    <w:rsid w:val="007B5255"/>
    <w:rsid w:val="007B5604"/>
    <w:rsid w:val="007B56F2"/>
    <w:rsid w:val="007B5AF6"/>
    <w:rsid w:val="007B6100"/>
    <w:rsid w:val="007B6705"/>
    <w:rsid w:val="007B676C"/>
    <w:rsid w:val="007B692C"/>
    <w:rsid w:val="007B72DF"/>
    <w:rsid w:val="007B7F56"/>
    <w:rsid w:val="007C044B"/>
    <w:rsid w:val="007C05D5"/>
    <w:rsid w:val="007C1264"/>
    <w:rsid w:val="007C15CB"/>
    <w:rsid w:val="007C17C8"/>
    <w:rsid w:val="007C2177"/>
    <w:rsid w:val="007C3E08"/>
    <w:rsid w:val="007C4564"/>
    <w:rsid w:val="007C4864"/>
    <w:rsid w:val="007C48EB"/>
    <w:rsid w:val="007C4A40"/>
    <w:rsid w:val="007C4C4E"/>
    <w:rsid w:val="007C4F75"/>
    <w:rsid w:val="007C558E"/>
    <w:rsid w:val="007C6151"/>
    <w:rsid w:val="007C6350"/>
    <w:rsid w:val="007C69BA"/>
    <w:rsid w:val="007C6D6E"/>
    <w:rsid w:val="007C7049"/>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C10"/>
    <w:rsid w:val="007F1FA5"/>
    <w:rsid w:val="007F2033"/>
    <w:rsid w:val="007F2C09"/>
    <w:rsid w:val="007F3584"/>
    <w:rsid w:val="007F37C4"/>
    <w:rsid w:val="007F3D57"/>
    <w:rsid w:val="007F3EE9"/>
    <w:rsid w:val="007F3F94"/>
    <w:rsid w:val="007F4231"/>
    <w:rsid w:val="007F461D"/>
    <w:rsid w:val="007F4B70"/>
    <w:rsid w:val="007F4E9D"/>
    <w:rsid w:val="007F5351"/>
    <w:rsid w:val="007F588A"/>
    <w:rsid w:val="007F596C"/>
    <w:rsid w:val="007F5AFA"/>
    <w:rsid w:val="007F5F75"/>
    <w:rsid w:val="007F60A4"/>
    <w:rsid w:val="007F6245"/>
    <w:rsid w:val="007F62C2"/>
    <w:rsid w:val="007F6703"/>
    <w:rsid w:val="007F686B"/>
    <w:rsid w:val="007F6A5E"/>
    <w:rsid w:val="007F6AB7"/>
    <w:rsid w:val="007F6CC2"/>
    <w:rsid w:val="007F6DE2"/>
    <w:rsid w:val="007F6DEF"/>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DC"/>
    <w:rsid w:val="00811DED"/>
    <w:rsid w:val="0081255D"/>
    <w:rsid w:val="008125D6"/>
    <w:rsid w:val="0081261A"/>
    <w:rsid w:val="00812A5E"/>
    <w:rsid w:val="00813060"/>
    <w:rsid w:val="00813EF4"/>
    <w:rsid w:val="0081409C"/>
    <w:rsid w:val="008148C9"/>
    <w:rsid w:val="00814A47"/>
    <w:rsid w:val="00814A87"/>
    <w:rsid w:val="008156FA"/>
    <w:rsid w:val="00815754"/>
    <w:rsid w:val="00815CB1"/>
    <w:rsid w:val="0081704E"/>
    <w:rsid w:val="00817A4A"/>
    <w:rsid w:val="00820050"/>
    <w:rsid w:val="008200CA"/>
    <w:rsid w:val="0082034C"/>
    <w:rsid w:val="008204EC"/>
    <w:rsid w:val="0082130E"/>
    <w:rsid w:val="00821C19"/>
    <w:rsid w:val="0082220D"/>
    <w:rsid w:val="008228D3"/>
    <w:rsid w:val="00822B13"/>
    <w:rsid w:val="00822BF6"/>
    <w:rsid w:val="0082391E"/>
    <w:rsid w:val="00824194"/>
    <w:rsid w:val="0082495A"/>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5798"/>
    <w:rsid w:val="008663F1"/>
    <w:rsid w:val="008668BA"/>
    <w:rsid w:val="00866CAE"/>
    <w:rsid w:val="00866E21"/>
    <w:rsid w:val="00866FC2"/>
    <w:rsid w:val="0086737B"/>
    <w:rsid w:val="00867542"/>
    <w:rsid w:val="00867952"/>
    <w:rsid w:val="00867F3C"/>
    <w:rsid w:val="00870483"/>
    <w:rsid w:val="0087067B"/>
    <w:rsid w:val="008709A4"/>
    <w:rsid w:val="00870DAC"/>
    <w:rsid w:val="00870E2D"/>
    <w:rsid w:val="00870FE8"/>
    <w:rsid w:val="008714E8"/>
    <w:rsid w:val="008718D6"/>
    <w:rsid w:val="0087287F"/>
    <w:rsid w:val="00872B67"/>
    <w:rsid w:val="00872D92"/>
    <w:rsid w:val="0087345A"/>
    <w:rsid w:val="00873D9C"/>
    <w:rsid w:val="00873DE4"/>
    <w:rsid w:val="00873E64"/>
    <w:rsid w:val="0087457D"/>
    <w:rsid w:val="00874890"/>
    <w:rsid w:val="008749C3"/>
    <w:rsid w:val="00875583"/>
    <w:rsid w:val="00875B9B"/>
    <w:rsid w:val="00876CBF"/>
    <w:rsid w:val="0087703E"/>
    <w:rsid w:val="008774D4"/>
    <w:rsid w:val="008779B5"/>
    <w:rsid w:val="00877C12"/>
    <w:rsid w:val="00877E95"/>
    <w:rsid w:val="008805D7"/>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62D9"/>
    <w:rsid w:val="0088678C"/>
    <w:rsid w:val="008878F7"/>
    <w:rsid w:val="0089033E"/>
    <w:rsid w:val="008905DB"/>
    <w:rsid w:val="008909F8"/>
    <w:rsid w:val="00890D85"/>
    <w:rsid w:val="00891170"/>
    <w:rsid w:val="00891364"/>
    <w:rsid w:val="0089166E"/>
    <w:rsid w:val="008916B8"/>
    <w:rsid w:val="00891A7B"/>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B75"/>
    <w:rsid w:val="008A0084"/>
    <w:rsid w:val="008A0668"/>
    <w:rsid w:val="008A095F"/>
    <w:rsid w:val="008A0CDA"/>
    <w:rsid w:val="008A0E1B"/>
    <w:rsid w:val="008A18D4"/>
    <w:rsid w:val="008A1FE2"/>
    <w:rsid w:val="008A202A"/>
    <w:rsid w:val="008A2894"/>
    <w:rsid w:val="008A2918"/>
    <w:rsid w:val="008A2FDD"/>
    <w:rsid w:val="008A348F"/>
    <w:rsid w:val="008A4156"/>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342"/>
    <w:rsid w:val="008D76F9"/>
    <w:rsid w:val="008D779D"/>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E4A"/>
    <w:rsid w:val="008F16DE"/>
    <w:rsid w:val="008F1BB6"/>
    <w:rsid w:val="008F21CD"/>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62F4"/>
    <w:rsid w:val="008F672A"/>
    <w:rsid w:val="008F67F5"/>
    <w:rsid w:val="008F6804"/>
    <w:rsid w:val="008F69D2"/>
    <w:rsid w:val="008F6EF0"/>
    <w:rsid w:val="00900095"/>
    <w:rsid w:val="00900E03"/>
    <w:rsid w:val="00901345"/>
    <w:rsid w:val="009015DE"/>
    <w:rsid w:val="009019C8"/>
    <w:rsid w:val="009019EC"/>
    <w:rsid w:val="00901F06"/>
    <w:rsid w:val="00902153"/>
    <w:rsid w:val="00902972"/>
    <w:rsid w:val="00902F03"/>
    <w:rsid w:val="009034EE"/>
    <w:rsid w:val="0090438F"/>
    <w:rsid w:val="00904765"/>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2D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402D"/>
    <w:rsid w:val="00934328"/>
    <w:rsid w:val="00934986"/>
    <w:rsid w:val="00934ABB"/>
    <w:rsid w:val="00934EA0"/>
    <w:rsid w:val="00935144"/>
    <w:rsid w:val="009361FE"/>
    <w:rsid w:val="009366AD"/>
    <w:rsid w:val="00936B99"/>
    <w:rsid w:val="00937029"/>
    <w:rsid w:val="009374B3"/>
    <w:rsid w:val="00937F77"/>
    <w:rsid w:val="009407B4"/>
    <w:rsid w:val="0094121B"/>
    <w:rsid w:val="00941579"/>
    <w:rsid w:val="00941647"/>
    <w:rsid w:val="00941873"/>
    <w:rsid w:val="0094189E"/>
    <w:rsid w:val="00941B45"/>
    <w:rsid w:val="009420CC"/>
    <w:rsid w:val="009427B6"/>
    <w:rsid w:val="009428E8"/>
    <w:rsid w:val="00942958"/>
    <w:rsid w:val="00942E5E"/>
    <w:rsid w:val="009430B6"/>
    <w:rsid w:val="009433A5"/>
    <w:rsid w:val="009437BC"/>
    <w:rsid w:val="00943EB9"/>
    <w:rsid w:val="0094493E"/>
    <w:rsid w:val="00944DEA"/>
    <w:rsid w:val="009454C3"/>
    <w:rsid w:val="00946205"/>
    <w:rsid w:val="009468EE"/>
    <w:rsid w:val="00946FB2"/>
    <w:rsid w:val="0094704C"/>
    <w:rsid w:val="009474B6"/>
    <w:rsid w:val="009500BD"/>
    <w:rsid w:val="0095020B"/>
    <w:rsid w:val="00950246"/>
    <w:rsid w:val="009505C7"/>
    <w:rsid w:val="00950AB4"/>
    <w:rsid w:val="00951CDA"/>
    <w:rsid w:val="0095215A"/>
    <w:rsid w:val="00953025"/>
    <w:rsid w:val="009531F8"/>
    <w:rsid w:val="00953AF5"/>
    <w:rsid w:val="0095415A"/>
    <w:rsid w:val="00954537"/>
    <w:rsid w:val="009559FB"/>
    <w:rsid w:val="009561EA"/>
    <w:rsid w:val="009562E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70E5"/>
    <w:rsid w:val="0096713A"/>
    <w:rsid w:val="0096730A"/>
    <w:rsid w:val="00967707"/>
    <w:rsid w:val="00967A0E"/>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80865"/>
    <w:rsid w:val="009810BA"/>
    <w:rsid w:val="009815C9"/>
    <w:rsid w:val="00981648"/>
    <w:rsid w:val="009819BB"/>
    <w:rsid w:val="009819C8"/>
    <w:rsid w:val="00981B55"/>
    <w:rsid w:val="00981C32"/>
    <w:rsid w:val="00981C52"/>
    <w:rsid w:val="0098235C"/>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BC5"/>
    <w:rsid w:val="00995D77"/>
    <w:rsid w:val="00995FB5"/>
    <w:rsid w:val="00996493"/>
    <w:rsid w:val="00997C3B"/>
    <w:rsid w:val="009A0835"/>
    <w:rsid w:val="009A0EBB"/>
    <w:rsid w:val="009A1039"/>
    <w:rsid w:val="009A132A"/>
    <w:rsid w:val="009A25A2"/>
    <w:rsid w:val="009A3232"/>
    <w:rsid w:val="009A343F"/>
    <w:rsid w:val="009A3B6A"/>
    <w:rsid w:val="009A41D8"/>
    <w:rsid w:val="009A457B"/>
    <w:rsid w:val="009A486B"/>
    <w:rsid w:val="009A48A3"/>
    <w:rsid w:val="009A4EA3"/>
    <w:rsid w:val="009A503B"/>
    <w:rsid w:val="009A5468"/>
    <w:rsid w:val="009A6183"/>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C3A"/>
    <w:rsid w:val="009C0C79"/>
    <w:rsid w:val="009C0DEE"/>
    <w:rsid w:val="009C0EC5"/>
    <w:rsid w:val="009C2122"/>
    <w:rsid w:val="009C21B4"/>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555"/>
    <w:rsid w:val="009D0BEA"/>
    <w:rsid w:val="009D0D43"/>
    <w:rsid w:val="009D135D"/>
    <w:rsid w:val="009D1D55"/>
    <w:rsid w:val="009D1EFC"/>
    <w:rsid w:val="009D239B"/>
    <w:rsid w:val="009D2459"/>
    <w:rsid w:val="009D287C"/>
    <w:rsid w:val="009D2B42"/>
    <w:rsid w:val="009D2D68"/>
    <w:rsid w:val="009D30EC"/>
    <w:rsid w:val="009D3372"/>
    <w:rsid w:val="009D36DE"/>
    <w:rsid w:val="009D46FD"/>
    <w:rsid w:val="009D533C"/>
    <w:rsid w:val="009D57FD"/>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32B"/>
    <w:rsid w:val="00A14978"/>
    <w:rsid w:val="00A14A8F"/>
    <w:rsid w:val="00A15E07"/>
    <w:rsid w:val="00A1604F"/>
    <w:rsid w:val="00A1668B"/>
    <w:rsid w:val="00A16C50"/>
    <w:rsid w:val="00A171F8"/>
    <w:rsid w:val="00A17E66"/>
    <w:rsid w:val="00A20544"/>
    <w:rsid w:val="00A20868"/>
    <w:rsid w:val="00A20A94"/>
    <w:rsid w:val="00A20AE4"/>
    <w:rsid w:val="00A2193B"/>
    <w:rsid w:val="00A21DC8"/>
    <w:rsid w:val="00A233B2"/>
    <w:rsid w:val="00A23465"/>
    <w:rsid w:val="00A2394D"/>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54BA"/>
    <w:rsid w:val="00A35A35"/>
    <w:rsid w:val="00A360FD"/>
    <w:rsid w:val="00A36ACE"/>
    <w:rsid w:val="00A37A59"/>
    <w:rsid w:val="00A37B39"/>
    <w:rsid w:val="00A4024A"/>
    <w:rsid w:val="00A404CE"/>
    <w:rsid w:val="00A4082C"/>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010"/>
    <w:rsid w:val="00A5321A"/>
    <w:rsid w:val="00A53538"/>
    <w:rsid w:val="00A54190"/>
    <w:rsid w:val="00A54201"/>
    <w:rsid w:val="00A54D35"/>
    <w:rsid w:val="00A54E3C"/>
    <w:rsid w:val="00A54FB4"/>
    <w:rsid w:val="00A554F9"/>
    <w:rsid w:val="00A564D9"/>
    <w:rsid w:val="00A56865"/>
    <w:rsid w:val="00A571C5"/>
    <w:rsid w:val="00A576A4"/>
    <w:rsid w:val="00A57A51"/>
    <w:rsid w:val="00A57DB5"/>
    <w:rsid w:val="00A60298"/>
    <w:rsid w:val="00A607BB"/>
    <w:rsid w:val="00A60CF1"/>
    <w:rsid w:val="00A61580"/>
    <w:rsid w:val="00A619C6"/>
    <w:rsid w:val="00A61DB5"/>
    <w:rsid w:val="00A61E3A"/>
    <w:rsid w:val="00A6241F"/>
    <w:rsid w:val="00A631CD"/>
    <w:rsid w:val="00A6353E"/>
    <w:rsid w:val="00A6393F"/>
    <w:rsid w:val="00A63A7C"/>
    <w:rsid w:val="00A64437"/>
    <w:rsid w:val="00A64B55"/>
    <w:rsid w:val="00A65218"/>
    <w:rsid w:val="00A653B4"/>
    <w:rsid w:val="00A660BA"/>
    <w:rsid w:val="00A66307"/>
    <w:rsid w:val="00A66A43"/>
    <w:rsid w:val="00A66BBA"/>
    <w:rsid w:val="00A6703B"/>
    <w:rsid w:val="00A67091"/>
    <w:rsid w:val="00A700DD"/>
    <w:rsid w:val="00A70AC2"/>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2FE"/>
    <w:rsid w:val="00A8054B"/>
    <w:rsid w:val="00A80F59"/>
    <w:rsid w:val="00A8187F"/>
    <w:rsid w:val="00A81AB4"/>
    <w:rsid w:val="00A8224D"/>
    <w:rsid w:val="00A822A9"/>
    <w:rsid w:val="00A828BC"/>
    <w:rsid w:val="00A82BB0"/>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0E"/>
    <w:rsid w:val="00A97EC3"/>
    <w:rsid w:val="00AA00EC"/>
    <w:rsid w:val="00AA03D1"/>
    <w:rsid w:val="00AA078E"/>
    <w:rsid w:val="00AA0B2A"/>
    <w:rsid w:val="00AA0B76"/>
    <w:rsid w:val="00AA0EEA"/>
    <w:rsid w:val="00AA174C"/>
    <w:rsid w:val="00AA1DD5"/>
    <w:rsid w:val="00AA21FD"/>
    <w:rsid w:val="00AA2853"/>
    <w:rsid w:val="00AA2FB9"/>
    <w:rsid w:val="00AA3590"/>
    <w:rsid w:val="00AA453A"/>
    <w:rsid w:val="00AA479D"/>
    <w:rsid w:val="00AA4B9F"/>
    <w:rsid w:val="00AA4FC0"/>
    <w:rsid w:val="00AA517D"/>
    <w:rsid w:val="00AA5622"/>
    <w:rsid w:val="00AA5741"/>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7547"/>
    <w:rsid w:val="00AB7604"/>
    <w:rsid w:val="00AB76E9"/>
    <w:rsid w:val="00AB792E"/>
    <w:rsid w:val="00AC009C"/>
    <w:rsid w:val="00AC0EFF"/>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50"/>
    <w:rsid w:val="00AD018F"/>
    <w:rsid w:val="00AD04B5"/>
    <w:rsid w:val="00AD0683"/>
    <w:rsid w:val="00AD09B2"/>
    <w:rsid w:val="00AD0F79"/>
    <w:rsid w:val="00AD18D4"/>
    <w:rsid w:val="00AD1C38"/>
    <w:rsid w:val="00AD2233"/>
    <w:rsid w:val="00AD24D1"/>
    <w:rsid w:val="00AD2C20"/>
    <w:rsid w:val="00AD2CCE"/>
    <w:rsid w:val="00AD2FE1"/>
    <w:rsid w:val="00AD3050"/>
    <w:rsid w:val="00AD33F5"/>
    <w:rsid w:val="00AD371F"/>
    <w:rsid w:val="00AD465A"/>
    <w:rsid w:val="00AD4889"/>
    <w:rsid w:val="00AD5582"/>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2F4"/>
    <w:rsid w:val="00AE17AA"/>
    <w:rsid w:val="00AE2032"/>
    <w:rsid w:val="00AE213C"/>
    <w:rsid w:val="00AE2AC0"/>
    <w:rsid w:val="00AE2CFE"/>
    <w:rsid w:val="00AE315C"/>
    <w:rsid w:val="00AE32FD"/>
    <w:rsid w:val="00AE45D1"/>
    <w:rsid w:val="00AE597C"/>
    <w:rsid w:val="00AE5AD9"/>
    <w:rsid w:val="00AE5AF9"/>
    <w:rsid w:val="00AE5B2F"/>
    <w:rsid w:val="00AE5C03"/>
    <w:rsid w:val="00AE5CD7"/>
    <w:rsid w:val="00AE69A0"/>
    <w:rsid w:val="00AE6E26"/>
    <w:rsid w:val="00AE6F4B"/>
    <w:rsid w:val="00AE76B6"/>
    <w:rsid w:val="00AE7F7A"/>
    <w:rsid w:val="00AF0031"/>
    <w:rsid w:val="00AF032B"/>
    <w:rsid w:val="00AF05C1"/>
    <w:rsid w:val="00AF06AA"/>
    <w:rsid w:val="00AF07FA"/>
    <w:rsid w:val="00AF0877"/>
    <w:rsid w:val="00AF0C5D"/>
    <w:rsid w:val="00AF0D1F"/>
    <w:rsid w:val="00AF1BF3"/>
    <w:rsid w:val="00AF1E0F"/>
    <w:rsid w:val="00AF1E4A"/>
    <w:rsid w:val="00AF2B15"/>
    <w:rsid w:val="00AF35E6"/>
    <w:rsid w:val="00AF3F4A"/>
    <w:rsid w:val="00AF42D2"/>
    <w:rsid w:val="00AF5802"/>
    <w:rsid w:val="00AF5846"/>
    <w:rsid w:val="00AF5B35"/>
    <w:rsid w:val="00AF76F6"/>
    <w:rsid w:val="00AF7A60"/>
    <w:rsid w:val="00AF7FB1"/>
    <w:rsid w:val="00B00120"/>
    <w:rsid w:val="00B00880"/>
    <w:rsid w:val="00B01D37"/>
    <w:rsid w:val="00B027E8"/>
    <w:rsid w:val="00B03882"/>
    <w:rsid w:val="00B03A6A"/>
    <w:rsid w:val="00B03AE7"/>
    <w:rsid w:val="00B03CED"/>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955"/>
    <w:rsid w:val="00B11BF9"/>
    <w:rsid w:val="00B125EC"/>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2429"/>
    <w:rsid w:val="00B22DCF"/>
    <w:rsid w:val="00B22E52"/>
    <w:rsid w:val="00B23DD6"/>
    <w:rsid w:val="00B2402B"/>
    <w:rsid w:val="00B247B4"/>
    <w:rsid w:val="00B2487C"/>
    <w:rsid w:val="00B24A42"/>
    <w:rsid w:val="00B25953"/>
    <w:rsid w:val="00B25A57"/>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48A"/>
    <w:rsid w:val="00B336A3"/>
    <w:rsid w:val="00B33AFD"/>
    <w:rsid w:val="00B33BAA"/>
    <w:rsid w:val="00B34002"/>
    <w:rsid w:val="00B345C4"/>
    <w:rsid w:val="00B34A08"/>
    <w:rsid w:val="00B35651"/>
    <w:rsid w:val="00B358D2"/>
    <w:rsid w:val="00B35BA9"/>
    <w:rsid w:val="00B35C2A"/>
    <w:rsid w:val="00B36B60"/>
    <w:rsid w:val="00B36D81"/>
    <w:rsid w:val="00B36F68"/>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CC4"/>
    <w:rsid w:val="00B445D7"/>
    <w:rsid w:val="00B4464E"/>
    <w:rsid w:val="00B44680"/>
    <w:rsid w:val="00B44FD0"/>
    <w:rsid w:val="00B45DB1"/>
    <w:rsid w:val="00B46122"/>
    <w:rsid w:val="00B46523"/>
    <w:rsid w:val="00B465BC"/>
    <w:rsid w:val="00B46B63"/>
    <w:rsid w:val="00B46C3E"/>
    <w:rsid w:val="00B46D96"/>
    <w:rsid w:val="00B47226"/>
    <w:rsid w:val="00B475CE"/>
    <w:rsid w:val="00B476E0"/>
    <w:rsid w:val="00B47800"/>
    <w:rsid w:val="00B50BB6"/>
    <w:rsid w:val="00B50EFB"/>
    <w:rsid w:val="00B51042"/>
    <w:rsid w:val="00B51481"/>
    <w:rsid w:val="00B5154B"/>
    <w:rsid w:val="00B519AD"/>
    <w:rsid w:val="00B51E72"/>
    <w:rsid w:val="00B51E9F"/>
    <w:rsid w:val="00B521F3"/>
    <w:rsid w:val="00B52494"/>
    <w:rsid w:val="00B5309E"/>
    <w:rsid w:val="00B530FC"/>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EB7"/>
    <w:rsid w:val="00B66273"/>
    <w:rsid w:val="00B663F5"/>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4B41"/>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BB3"/>
    <w:rsid w:val="00B84C58"/>
    <w:rsid w:val="00B850C9"/>
    <w:rsid w:val="00B85C1A"/>
    <w:rsid w:val="00B85D6F"/>
    <w:rsid w:val="00B86286"/>
    <w:rsid w:val="00B862D7"/>
    <w:rsid w:val="00B86597"/>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97A"/>
    <w:rsid w:val="00B94042"/>
    <w:rsid w:val="00B942EF"/>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907"/>
    <w:rsid w:val="00BA696C"/>
    <w:rsid w:val="00BA6AA0"/>
    <w:rsid w:val="00BA6C34"/>
    <w:rsid w:val="00BB05D2"/>
    <w:rsid w:val="00BB0EA3"/>
    <w:rsid w:val="00BB1507"/>
    <w:rsid w:val="00BB1569"/>
    <w:rsid w:val="00BB1AFE"/>
    <w:rsid w:val="00BB2493"/>
    <w:rsid w:val="00BB25E1"/>
    <w:rsid w:val="00BB2A53"/>
    <w:rsid w:val="00BB2DBA"/>
    <w:rsid w:val="00BB3014"/>
    <w:rsid w:val="00BB33E4"/>
    <w:rsid w:val="00BB3BA4"/>
    <w:rsid w:val="00BB3FAC"/>
    <w:rsid w:val="00BB4360"/>
    <w:rsid w:val="00BB4729"/>
    <w:rsid w:val="00BB48EB"/>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8C7"/>
    <w:rsid w:val="00BC49DD"/>
    <w:rsid w:val="00BC4BFE"/>
    <w:rsid w:val="00BC4F2E"/>
    <w:rsid w:val="00BC5D43"/>
    <w:rsid w:val="00BC5EBA"/>
    <w:rsid w:val="00BC7845"/>
    <w:rsid w:val="00BC785D"/>
    <w:rsid w:val="00BC7966"/>
    <w:rsid w:val="00BC7C56"/>
    <w:rsid w:val="00BD0062"/>
    <w:rsid w:val="00BD0A56"/>
    <w:rsid w:val="00BD0A8C"/>
    <w:rsid w:val="00BD0ECA"/>
    <w:rsid w:val="00BD1152"/>
    <w:rsid w:val="00BD124F"/>
    <w:rsid w:val="00BD13C8"/>
    <w:rsid w:val="00BD359D"/>
    <w:rsid w:val="00BD3878"/>
    <w:rsid w:val="00BD4089"/>
    <w:rsid w:val="00BD428E"/>
    <w:rsid w:val="00BD4454"/>
    <w:rsid w:val="00BD4679"/>
    <w:rsid w:val="00BD4853"/>
    <w:rsid w:val="00BD5D95"/>
    <w:rsid w:val="00BD6913"/>
    <w:rsid w:val="00BD6997"/>
    <w:rsid w:val="00BD6E1E"/>
    <w:rsid w:val="00BD6EBC"/>
    <w:rsid w:val="00BD7591"/>
    <w:rsid w:val="00BD7641"/>
    <w:rsid w:val="00BD7A52"/>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04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128"/>
    <w:rsid w:val="00C1250D"/>
    <w:rsid w:val="00C128D9"/>
    <w:rsid w:val="00C12969"/>
    <w:rsid w:val="00C1358F"/>
    <w:rsid w:val="00C13AE6"/>
    <w:rsid w:val="00C13D3D"/>
    <w:rsid w:val="00C144BE"/>
    <w:rsid w:val="00C14675"/>
    <w:rsid w:val="00C15420"/>
    <w:rsid w:val="00C15B6B"/>
    <w:rsid w:val="00C15C8A"/>
    <w:rsid w:val="00C1617C"/>
    <w:rsid w:val="00C163ED"/>
    <w:rsid w:val="00C16996"/>
    <w:rsid w:val="00C20A51"/>
    <w:rsid w:val="00C21633"/>
    <w:rsid w:val="00C2211C"/>
    <w:rsid w:val="00C23495"/>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1A5D"/>
    <w:rsid w:val="00C4250D"/>
    <w:rsid w:val="00C42BC9"/>
    <w:rsid w:val="00C42EE5"/>
    <w:rsid w:val="00C42F3E"/>
    <w:rsid w:val="00C432DD"/>
    <w:rsid w:val="00C4336A"/>
    <w:rsid w:val="00C44BB8"/>
    <w:rsid w:val="00C4515A"/>
    <w:rsid w:val="00C45D46"/>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D2"/>
    <w:rsid w:val="00C52D22"/>
    <w:rsid w:val="00C531B4"/>
    <w:rsid w:val="00C549A4"/>
    <w:rsid w:val="00C549D5"/>
    <w:rsid w:val="00C561F7"/>
    <w:rsid w:val="00C5668A"/>
    <w:rsid w:val="00C568DB"/>
    <w:rsid w:val="00C56E30"/>
    <w:rsid w:val="00C57312"/>
    <w:rsid w:val="00C57744"/>
    <w:rsid w:val="00C57938"/>
    <w:rsid w:val="00C57C88"/>
    <w:rsid w:val="00C57D11"/>
    <w:rsid w:val="00C60292"/>
    <w:rsid w:val="00C6113F"/>
    <w:rsid w:val="00C61829"/>
    <w:rsid w:val="00C61DD9"/>
    <w:rsid w:val="00C626E0"/>
    <w:rsid w:val="00C628C0"/>
    <w:rsid w:val="00C629E6"/>
    <w:rsid w:val="00C6418E"/>
    <w:rsid w:val="00C643FD"/>
    <w:rsid w:val="00C647A6"/>
    <w:rsid w:val="00C65104"/>
    <w:rsid w:val="00C65510"/>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946"/>
    <w:rsid w:val="00C73978"/>
    <w:rsid w:val="00C73B3C"/>
    <w:rsid w:val="00C747F1"/>
    <w:rsid w:val="00C75A56"/>
    <w:rsid w:val="00C75BD8"/>
    <w:rsid w:val="00C75CCC"/>
    <w:rsid w:val="00C75CF4"/>
    <w:rsid w:val="00C762CB"/>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69D"/>
    <w:rsid w:val="00CD1FAD"/>
    <w:rsid w:val="00CD24C5"/>
    <w:rsid w:val="00CD2784"/>
    <w:rsid w:val="00CD28FE"/>
    <w:rsid w:val="00CD3582"/>
    <w:rsid w:val="00CD3685"/>
    <w:rsid w:val="00CD3BC8"/>
    <w:rsid w:val="00CD3DA7"/>
    <w:rsid w:val="00CD425F"/>
    <w:rsid w:val="00CD5FC6"/>
    <w:rsid w:val="00CD6117"/>
    <w:rsid w:val="00CD6176"/>
    <w:rsid w:val="00CD6887"/>
    <w:rsid w:val="00CD6B99"/>
    <w:rsid w:val="00CD74C4"/>
    <w:rsid w:val="00CD78E5"/>
    <w:rsid w:val="00CD7C78"/>
    <w:rsid w:val="00CD7E5C"/>
    <w:rsid w:val="00CD7E99"/>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C85"/>
    <w:rsid w:val="00D03E6C"/>
    <w:rsid w:val="00D04160"/>
    <w:rsid w:val="00D04285"/>
    <w:rsid w:val="00D05102"/>
    <w:rsid w:val="00D060BD"/>
    <w:rsid w:val="00D068E2"/>
    <w:rsid w:val="00D0760A"/>
    <w:rsid w:val="00D07757"/>
    <w:rsid w:val="00D0778D"/>
    <w:rsid w:val="00D104FA"/>
    <w:rsid w:val="00D107C1"/>
    <w:rsid w:val="00D107EF"/>
    <w:rsid w:val="00D10834"/>
    <w:rsid w:val="00D109FF"/>
    <w:rsid w:val="00D10BDB"/>
    <w:rsid w:val="00D10CC8"/>
    <w:rsid w:val="00D10D38"/>
    <w:rsid w:val="00D10E75"/>
    <w:rsid w:val="00D110B1"/>
    <w:rsid w:val="00D113D8"/>
    <w:rsid w:val="00D11890"/>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FF6"/>
    <w:rsid w:val="00D2139F"/>
    <w:rsid w:val="00D21EFC"/>
    <w:rsid w:val="00D227B5"/>
    <w:rsid w:val="00D2308A"/>
    <w:rsid w:val="00D23582"/>
    <w:rsid w:val="00D259C7"/>
    <w:rsid w:val="00D26D40"/>
    <w:rsid w:val="00D27DDC"/>
    <w:rsid w:val="00D27E52"/>
    <w:rsid w:val="00D27F09"/>
    <w:rsid w:val="00D30B86"/>
    <w:rsid w:val="00D30D42"/>
    <w:rsid w:val="00D30ED0"/>
    <w:rsid w:val="00D31027"/>
    <w:rsid w:val="00D31806"/>
    <w:rsid w:val="00D31979"/>
    <w:rsid w:val="00D31D04"/>
    <w:rsid w:val="00D32133"/>
    <w:rsid w:val="00D32139"/>
    <w:rsid w:val="00D323FD"/>
    <w:rsid w:val="00D327F2"/>
    <w:rsid w:val="00D33097"/>
    <w:rsid w:val="00D33764"/>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873"/>
    <w:rsid w:val="00D51884"/>
    <w:rsid w:val="00D526F6"/>
    <w:rsid w:val="00D527FA"/>
    <w:rsid w:val="00D52DAA"/>
    <w:rsid w:val="00D52FA4"/>
    <w:rsid w:val="00D5311E"/>
    <w:rsid w:val="00D533FC"/>
    <w:rsid w:val="00D53497"/>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F06"/>
    <w:rsid w:val="00D63FCD"/>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B41"/>
    <w:rsid w:val="00D712B6"/>
    <w:rsid w:val="00D71F89"/>
    <w:rsid w:val="00D71FCA"/>
    <w:rsid w:val="00D722E9"/>
    <w:rsid w:val="00D72454"/>
    <w:rsid w:val="00D725DB"/>
    <w:rsid w:val="00D72844"/>
    <w:rsid w:val="00D736E3"/>
    <w:rsid w:val="00D73CAB"/>
    <w:rsid w:val="00D73E40"/>
    <w:rsid w:val="00D74AB4"/>
    <w:rsid w:val="00D74CEE"/>
    <w:rsid w:val="00D74D6D"/>
    <w:rsid w:val="00D758CC"/>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68D"/>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F1"/>
    <w:rsid w:val="00D9265F"/>
    <w:rsid w:val="00D926C2"/>
    <w:rsid w:val="00D92746"/>
    <w:rsid w:val="00D92AE7"/>
    <w:rsid w:val="00D92D91"/>
    <w:rsid w:val="00D92DBA"/>
    <w:rsid w:val="00D93105"/>
    <w:rsid w:val="00D93CF7"/>
    <w:rsid w:val="00D93D30"/>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29A0"/>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952"/>
    <w:rsid w:val="00DC3C56"/>
    <w:rsid w:val="00DC3CA3"/>
    <w:rsid w:val="00DC4037"/>
    <w:rsid w:val="00DC4071"/>
    <w:rsid w:val="00DC41B4"/>
    <w:rsid w:val="00DC46D6"/>
    <w:rsid w:val="00DC495C"/>
    <w:rsid w:val="00DC4C4A"/>
    <w:rsid w:val="00DC4FAE"/>
    <w:rsid w:val="00DC5BE3"/>
    <w:rsid w:val="00DC60C0"/>
    <w:rsid w:val="00DC65A6"/>
    <w:rsid w:val="00DC79A3"/>
    <w:rsid w:val="00DC7AAF"/>
    <w:rsid w:val="00DC7BEF"/>
    <w:rsid w:val="00DC7F46"/>
    <w:rsid w:val="00DD060D"/>
    <w:rsid w:val="00DD1108"/>
    <w:rsid w:val="00DD136E"/>
    <w:rsid w:val="00DD15F9"/>
    <w:rsid w:val="00DD172B"/>
    <w:rsid w:val="00DD22FC"/>
    <w:rsid w:val="00DD2554"/>
    <w:rsid w:val="00DD262C"/>
    <w:rsid w:val="00DD3212"/>
    <w:rsid w:val="00DD35B0"/>
    <w:rsid w:val="00DD3BEE"/>
    <w:rsid w:val="00DD3C67"/>
    <w:rsid w:val="00DD4423"/>
    <w:rsid w:val="00DD45C2"/>
    <w:rsid w:val="00DD45CB"/>
    <w:rsid w:val="00DD4C34"/>
    <w:rsid w:val="00DD5059"/>
    <w:rsid w:val="00DD5244"/>
    <w:rsid w:val="00DD58E3"/>
    <w:rsid w:val="00DD5FDD"/>
    <w:rsid w:val="00DD61B7"/>
    <w:rsid w:val="00DD674E"/>
    <w:rsid w:val="00DD6920"/>
    <w:rsid w:val="00DD6B80"/>
    <w:rsid w:val="00DD6FC8"/>
    <w:rsid w:val="00DD7459"/>
    <w:rsid w:val="00DD79CB"/>
    <w:rsid w:val="00DE0CBC"/>
    <w:rsid w:val="00DE119C"/>
    <w:rsid w:val="00DE1249"/>
    <w:rsid w:val="00DE1396"/>
    <w:rsid w:val="00DE2632"/>
    <w:rsid w:val="00DE294D"/>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11A"/>
    <w:rsid w:val="00DF22A2"/>
    <w:rsid w:val="00DF2A42"/>
    <w:rsid w:val="00DF2D2B"/>
    <w:rsid w:val="00DF307C"/>
    <w:rsid w:val="00DF3188"/>
    <w:rsid w:val="00DF31E8"/>
    <w:rsid w:val="00DF35FA"/>
    <w:rsid w:val="00DF3966"/>
    <w:rsid w:val="00DF3EAA"/>
    <w:rsid w:val="00DF4537"/>
    <w:rsid w:val="00DF4F3B"/>
    <w:rsid w:val="00DF5669"/>
    <w:rsid w:val="00DF60B9"/>
    <w:rsid w:val="00DF649D"/>
    <w:rsid w:val="00DF6568"/>
    <w:rsid w:val="00DF66C1"/>
    <w:rsid w:val="00DF6C60"/>
    <w:rsid w:val="00DF7B12"/>
    <w:rsid w:val="00DF7D57"/>
    <w:rsid w:val="00DF7E51"/>
    <w:rsid w:val="00DF7E5D"/>
    <w:rsid w:val="00E003D3"/>
    <w:rsid w:val="00E00A56"/>
    <w:rsid w:val="00E00B8E"/>
    <w:rsid w:val="00E01164"/>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EE9"/>
    <w:rsid w:val="00E1187C"/>
    <w:rsid w:val="00E135EB"/>
    <w:rsid w:val="00E14050"/>
    <w:rsid w:val="00E14490"/>
    <w:rsid w:val="00E1484A"/>
    <w:rsid w:val="00E14B02"/>
    <w:rsid w:val="00E14C48"/>
    <w:rsid w:val="00E155FA"/>
    <w:rsid w:val="00E158E9"/>
    <w:rsid w:val="00E1605A"/>
    <w:rsid w:val="00E16191"/>
    <w:rsid w:val="00E16267"/>
    <w:rsid w:val="00E16353"/>
    <w:rsid w:val="00E165C4"/>
    <w:rsid w:val="00E1687C"/>
    <w:rsid w:val="00E16DCA"/>
    <w:rsid w:val="00E16E71"/>
    <w:rsid w:val="00E20082"/>
    <w:rsid w:val="00E200EC"/>
    <w:rsid w:val="00E208FB"/>
    <w:rsid w:val="00E21027"/>
    <w:rsid w:val="00E21176"/>
    <w:rsid w:val="00E21203"/>
    <w:rsid w:val="00E2138E"/>
    <w:rsid w:val="00E220CB"/>
    <w:rsid w:val="00E2217A"/>
    <w:rsid w:val="00E22E3A"/>
    <w:rsid w:val="00E22E48"/>
    <w:rsid w:val="00E2316B"/>
    <w:rsid w:val="00E237E8"/>
    <w:rsid w:val="00E24051"/>
    <w:rsid w:val="00E246D6"/>
    <w:rsid w:val="00E248A1"/>
    <w:rsid w:val="00E24992"/>
    <w:rsid w:val="00E24D60"/>
    <w:rsid w:val="00E24EB6"/>
    <w:rsid w:val="00E257D4"/>
    <w:rsid w:val="00E25F85"/>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47E"/>
    <w:rsid w:val="00E339B2"/>
    <w:rsid w:val="00E33A72"/>
    <w:rsid w:val="00E33B83"/>
    <w:rsid w:val="00E34100"/>
    <w:rsid w:val="00E34453"/>
    <w:rsid w:val="00E3466A"/>
    <w:rsid w:val="00E34A26"/>
    <w:rsid w:val="00E34EAE"/>
    <w:rsid w:val="00E34F0C"/>
    <w:rsid w:val="00E353A8"/>
    <w:rsid w:val="00E358F6"/>
    <w:rsid w:val="00E36518"/>
    <w:rsid w:val="00E36D79"/>
    <w:rsid w:val="00E3777B"/>
    <w:rsid w:val="00E40685"/>
    <w:rsid w:val="00E41550"/>
    <w:rsid w:val="00E41770"/>
    <w:rsid w:val="00E420A3"/>
    <w:rsid w:val="00E42166"/>
    <w:rsid w:val="00E4245E"/>
    <w:rsid w:val="00E4261A"/>
    <w:rsid w:val="00E42DE6"/>
    <w:rsid w:val="00E42FB3"/>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6D00"/>
    <w:rsid w:val="00E56FE9"/>
    <w:rsid w:val="00E572DD"/>
    <w:rsid w:val="00E57F16"/>
    <w:rsid w:val="00E57F90"/>
    <w:rsid w:val="00E608A8"/>
    <w:rsid w:val="00E608CC"/>
    <w:rsid w:val="00E619E7"/>
    <w:rsid w:val="00E61B80"/>
    <w:rsid w:val="00E61BF5"/>
    <w:rsid w:val="00E61D5F"/>
    <w:rsid w:val="00E63ACD"/>
    <w:rsid w:val="00E645FB"/>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8024E"/>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913"/>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3A52"/>
    <w:rsid w:val="00EA4111"/>
    <w:rsid w:val="00EA415F"/>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D01"/>
    <w:rsid w:val="00EB3EA7"/>
    <w:rsid w:val="00EB52F3"/>
    <w:rsid w:val="00EB535B"/>
    <w:rsid w:val="00EB5758"/>
    <w:rsid w:val="00EB613D"/>
    <w:rsid w:val="00EB709A"/>
    <w:rsid w:val="00EB74C6"/>
    <w:rsid w:val="00EB75D9"/>
    <w:rsid w:val="00EB77DD"/>
    <w:rsid w:val="00EB7F65"/>
    <w:rsid w:val="00EC0462"/>
    <w:rsid w:val="00EC0607"/>
    <w:rsid w:val="00EC0614"/>
    <w:rsid w:val="00EC0963"/>
    <w:rsid w:val="00EC0AD0"/>
    <w:rsid w:val="00EC0EF0"/>
    <w:rsid w:val="00EC1DDB"/>
    <w:rsid w:val="00EC2348"/>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B05"/>
    <w:rsid w:val="00EC6CCB"/>
    <w:rsid w:val="00EC6E8F"/>
    <w:rsid w:val="00EC77E0"/>
    <w:rsid w:val="00EC7964"/>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45F"/>
    <w:rsid w:val="00F07A67"/>
    <w:rsid w:val="00F1079C"/>
    <w:rsid w:val="00F10B61"/>
    <w:rsid w:val="00F10E68"/>
    <w:rsid w:val="00F11114"/>
    <w:rsid w:val="00F11936"/>
    <w:rsid w:val="00F12070"/>
    <w:rsid w:val="00F122AD"/>
    <w:rsid w:val="00F12565"/>
    <w:rsid w:val="00F12C0F"/>
    <w:rsid w:val="00F1312E"/>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FF"/>
    <w:rsid w:val="00F213DC"/>
    <w:rsid w:val="00F21AB9"/>
    <w:rsid w:val="00F21BFF"/>
    <w:rsid w:val="00F227D8"/>
    <w:rsid w:val="00F22A0F"/>
    <w:rsid w:val="00F22F87"/>
    <w:rsid w:val="00F23517"/>
    <w:rsid w:val="00F235F2"/>
    <w:rsid w:val="00F23E11"/>
    <w:rsid w:val="00F2409B"/>
    <w:rsid w:val="00F2462D"/>
    <w:rsid w:val="00F2465E"/>
    <w:rsid w:val="00F24A11"/>
    <w:rsid w:val="00F24DB1"/>
    <w:rsid w:val="00F25063"/>
    <w:rsid w:val="00F2517F"/>
    <w:rsid w:val="00F25E4E"/>
    <w:rsid w:val="00F260F7"/>
    <w:rsid w:val="00F2734E"/>
    <w:rsid w:val="00F277B9"/>
    <w:rsid w:val="00F3072B"/>
    <w:rsid w:val="00F30ACB"/>
    <w:rsid w:val="00F30AEA"/>
    <w:rsid w:val="00F30FDF"/>
    <w:rsid w:val="00F3227E"/>
    <w:rsid w:val="00F3266C"/>
    <w:rsid w:val="00F329BC"/>
    <w:rsid w:val="00F32A48"/>
    <w:rsid w:val="00F32C57"/>
    <w:rsid w:val="00F32D2D"/>
    <w:rsid w:val="00F33A94"/>
    <w:rsid w:val="00F33B97"/>
    <w:rsid w:val="00F344DF"/>
    <w:rsid w:val="00F3456F"/>
    <w:rsid w:val="00F3492B"/>
    <w:rsid w:val="00F34C53"/>
    <w:rsid w:val="00F35693"/>
    <w:rsid w:val="00F35EBA"/>
    <w:rsid w:val="00F366E5"/>
    <w:rsid w:val="00F3739B"/>
    <w:rsid w:val="00F374B2"/>
    <w:rsid w:val="00F377E7"/>
    <w:rsid w:val="00F378F9"/>
    <w:rsid w:val="00F37C28"/>
    <w:rsid w:val="00F37EBE"/>
    <w:rsid w:val="00F37F18"/>
    <w:rsid w:val="00F40595"/>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2309"/>
    <w:rsid w:val="00F52A36"/>
    <w:rsid w:val="00F537AE"/>
    <w:rsid w:val="00F539A8"/>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BF"/>
    <w:rsid w:val="00F81F00"/>
    <w:rsid w:val="00F82069"/>
    <w:rsid w:val="00F8218D"/>
    <w:rsid w:val="00F82842"/>
    <w:rsid w:val="00F82874"/>
    <w:rsid w:val="00F82C75"/>
    <w:rsid w:val="00F835E4"/>
    <w:rsid w:val="00F83691"/>
    <w:rsid w:val="00F84037"/>
    <w:rsid w:val="00F84057"/>
    <w:rsid w:val="00F84584"/>
    <w:rsid w:val="00F848F9"/>
    <w:rsid w:val="00F84AE5"/>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21D8"/>
    <w:rsid w:val="00F93449"/>
    <w:rsid w:val="00F9358D"/>
    <w:rsid w:val="00F937A9"/>
    <w:rsid w:val="00F93AE2"/>
    <w:rsid w:val="00F93CED"/>
    <w:rsid w:val="00F950C2"/>
    <w:rsid w:val="00F95460"/>
    <w:rsid w:val="00F9574D"/>
    <w:rsid w:val="00F957BB"/>
    <w:rsid w:val="00F95ACB"/>
    <w:rsid w:val="00F95C9E"/>
    <w:rsid w:val="00F95CA1"/>
    <w:rsid w:val="00F95E92"/>
    <w:rsid w:val="00F95EB2"/>
    <w:rsid w:val="00F969F2"/>
    <w:rsid w:val="00F9736F"/>
    <w:rsid w:val="00F97EEE"/>
    <w:rsid w:val="00FA0A76"/>
    <w:rsid w:val="00FA0F39"/>
    <w:rsid w:val="00FA1289"/>
    <w:rsid w:val="00FA167F"/>
    <w:rsid w:val="00FA17B7"/>
    <w:rsid w:val="00FA1B3C"/>
    <w:rsid w:val="00FA1CE6"/>
    <w:rsid w:val="00FA2298"/>
    <w:rsid w:val="00FA23B5"/>
    <w:rsid w:val="00FA25F5"/>
    <w:rsid w:val="00FA2773"/>
    <w:rsid w:val="00FA2CC4"/>
    <w:rsid w:val="00FA3F7B"/>
    <w:rsid w:val="00FA4313"/>
    <w:rsid w:val="00FA44DB"/>
    <w:rsid w:val="00FA4608"/>
    <w:rsid w:val="00FA5269"/>
    <w:rsid w:val="00FA5648"/>
    <w:rsid w:val="00FA6445"/>
    <w:rsid w:val="00FA6747"/>
    <w:rsid w:val="00FA7149"/>
    <w:rsid w:val="00FB03DF"/>
    <w:rsid w:val="00FB040B"/>
    <w:rsid w:val="00FB0796"/>
    <w:rsid w:val="00FB07D9"/>
    <w:rsid w:val="00FB1A8C"/>
    <w:rsid w:val="00FB1ADB"/>
    <w:rsid w:val="00FB1B59"/>
    <w:rsid w:val="00FB1EE1"/>
    <w:rsid w:val="00FB3768"/>
    <w:rsid w:val="00FB3D90"/>
    <w:rsid w:val="00FB3F0A"/>
    <w:rsid w:val="00FB41E5"/>
    <w:rsid w:val="00FB4A2C"/>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1137"/>
    <w:rsid w:val="00FE14CF"/>
    <w:rsid w:val="00FE1DC8"/>
    <w:rsid w:val="00FE2130"/>
    <w:rsid w:val="00FE29D2"/>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7674"/>
    <w:rsid w:val="00FE781F"/>
    <w:rsid w:val="00FF057F"/>
    <w:rsid w:val="00FF07D4"/>
    <w:rsid w:val="00FF0D2B"/>
    <w:rsid w:val="00FF2283"/>
    <w:rsid w:val="00FF22E9"/>
    <w:rsid w:val="00FF2581"/>
    <w:rsid w:val="00FF2A2B"/>
    <w:rsid w:val="00FF305E"/>
    <w:rsid w:val="00FF3102"/>
    <w:rsid w:val="00FF31C4"/>
    <w:rsid w:val="00FF3683"/>
    <w:rsid w:val="00FF3795"/>
    <w:rsid w:val="00FF41A6"/>
    <w:rsid w:val="00FF45A4"/>
    <w:rsid w:val="00FF467E"/>
    <w:rsid w:val="00FF48B1"/>
    <w:rsid w:val="00FF501A"/>
    <w:rsid w:val="00FF50C1"/>
    <w:rsid w:val="00FF567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C9DEC"/>
  <w15:docId w15:val="{D15B5592-7A77-4290-9D60-4F890596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06A2"/>
    <w:pPr>
      <w:spacing w:before="120" w:line="240" w:lineRule="auto"/>
      <w:jc w:val="left"/>
    </w:pPr>
    <w:rPr>
      <w:rFonts w:ascii="Arial" w:eastAsia="Times New Roman" w:hAnsi="Arial" w:cs="Times New Roman"/>
      <w:szCs w:val="24"/>
      <w:lang w:eastAsia="ru-RU"/>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1"/>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1"/>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1"/>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1"/>
    <w:link w:val="6"/>
    <w:rsid w:val="008324F0"/>
    <w:rPr>
      <w:rFonts w:ascii="Calibri" w:eastAsia="Times New Roman" w:hAnsi="Calibri" w:cs="Times New Roman"/>
      <w:b/>
      <w:bCs/>
      <w:lang w:eastAsia="ar-SA"/>
    </w:rPr>
  </w:style>
  <w:style w:type="character" w:customStyle="1" w:styleId="70">
    <w:name w:val="Заголовок 7 Знак"/>
    <w:basedOn w:val="a1"/>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1"/>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basedOn w:val="a1"/>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rFonts w:cs="Arial"/>
      <w:szCs w:val="22"/>
    </w:rPr>
  </w:style>
  <w:style w:type="character" w:customStyle="1" w:styleId="a7">
    <w:name w:val="Буллит Знак"/>
    <w:basedOn w:val="a1"/>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basedOn w:val="a1"/>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basedOn w:val="a1"/>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basedOn w:val="a1"/>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cs="Tahoma"/>
      <w:sz w:val="16"/>
      <w:szCs w:val="16"/>
      <w:lang w:eastAsia="ar-SA"/>
    </w:rPr>
  </w:style>
  <w:style w:type="character" w:customStyle="1" w:styleId="af2">
    <w:name w:val="Текст выноски Знак"/>
    <w:basedOn w:val="a1"/>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basedOn w:val="a1"/>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i/>
      <w:iCs/>
    </w:rPr>
  </w:style>
  <w:style w:type="character" w:customStyle="1" w:styleId="af6">
    <w:name w:val="Подзаголовок Знак"/>
    <w:basedOn w:val="a1"/>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basedOn w:val="a1"/>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basedOn w:val="a1"/>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pPr>
      <w:spacing w:line="240" w:lineRule="auto"/>
      <w:jc w:val="left"/>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61937">
      <w:bodyDiv w:val="1"/>
      <w:marLeft w:val="0"/>
      <w:marRight w:val="0"/>
      <w:marTop w:val="0"/>
      <w:marBottom w:val="0"/>
      <w:divBdr>
        <w:top w:val="none" w:sz="0" w:space="0" w:color="auto"/>
        <w:left w:val="none" w:sz="0" w:space="0" w:color="auto"/>
        <w:bottom w:val="none" w:sz="0" w:space="0" w:color="auto"/>
        <w:right w:val="none" w:sz="0" w:space="0" w:color="auto"/>
      </w:divBdr>
    </w:div>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789124689">
      <w:bodyDiv w:val="1"/>
      <w:marLeft w:val="0"/>
      <w:marRight w:val="0"/>
      <w:marTop w:val="0"/>
      <w:marBottom w:val="0"/>
      <w:divBdr>
        <w:top w:val="none" w:sz="0" w:space="0" w:color="auto"/>
        <w:left w:val="none" w:sz="0" w:space="0" w:color="auto"/>
        <w:bottom w:val="none" w:sz="0" w:space="0" w:color="auto"/>
        <w:right w:val="none" w:sz="0" w:space="0" w:color="auto"/>
      </w:divBdr>
    </w:div>
    <w:div w:id="807239576">
      <w:bodyDiv w:val="1"/>
      <w:marLeft w:val="0"/>
      <w:marRight w:val="0"/>
      <w:marTop w:val="0"/>
      <w:marBottom w:val="0"/>
      <w:divBdr>
        <w:top w:val="none" w:sz="0" w:space="0" w:color="auto"/>
        <w:left w:val="none" w:sz="0" w:space="0" w:color="auto"/>
        <w:bottom w:val="none" w:sz="0" w:space="0" w:color="auto"/>
        <w:right w:val="none" w:sz="0" w:space="0" w:color="auto"/>
      </w:divBdr>
    </w:div>
    <w:div w:id="968820281">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 w:id="1735228082">
      <w:bodyDiv w:val="1"/>
      <w:marLeft w:val="0"/>
      <w:marRight w:val="0"/>
      <w:marTop w:val="0"/>
      <w:marBottom w:val="0"/>
      <w:divBdr>
        <w:top w:val="none" w:sz="0" w:space="0" w:color="auto"/>
        <w:left w:val="none" w:sz="0" w:space="0" w:color="auto"/>
        <w:bottom w:val="none" w:sz="0" w:space="0" w:color="auto"/>
        <w:right w:val="none" w:sz="0" w:space="0" w:color="auto"/>
      </w:divBdr>
    </w:div>
    <w:div w:id="1948341995">
      <w:bodyDiv w:val="1"/>
      <w:marLeft w:val="0"/>
      <w:marRight w:val="0"/>
      <w:marTop w:val="0"/>
      <w:marBottom w:val="0"/>
      <w:divBdr>
        <w:top w:val="none" w:sz="0" w:space="0" w:color="auto"/>
        <w:left w:val="none" w:sz="0" w:space="0" w:color="auto"/>
        <w:bottom w:val="none" w:sz="0" w:space="0" w:color="auto"/>
        <w:right w:val="none" w:sz="0" w:space="0" w:color="auto"/>
      </w:divBdr>
    </w:div>
    <w:div w:id="19864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novaSN@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yanos.slavneft.ru" TargetMode="External"/><Relationship Id="rId4" Type="http://schemas.openxmlformats.org/officeDocument/2006/relationships/settings" Target="settings.xml"/><Relationship Id="rId9" Type="http://schemas.openxmlformats.org/officeDocument/2006/relationships/hyperlink" Target="mailto:ProkofievaEG@yanos.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5AB3B-F58B-42C5-A350-AAC2E7450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6</Pages>
  <Words>2644</Words>
  <Characters>15075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prokofievaeg</cp:lastModifiedBy>
  <cp:revision>46</cp:revision>
  <cp:lastPrinted>2017-12-12T08:10:00Z</cp:lastPrinted>
  <dcterms:created xsi:type="dcterms:W3CDTF">2017-02-27T12:38:00Z</dcterms:created>
  <dcterms:modified xsi:type="dcterms:W3CDTF">2017-12-12T08:13:00Z</dcterms:modified>
</cp:coreProperties>
</file>